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D53B9" w14:textId="77777777" w:rsidR="00B0778B" w:rsidRPr="00116EA7" w:rsidRDefault="00B0778B" w:rsidP="008C1E5E">
      <w:pPr>
        <w:pStyle w:val="a9"/>
        <w:tabs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5EE1DD8F" w14:textId="77777777" w:rsidR="00B0778B" w:rsidRPr="00116EA7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ИРКУТСКАЯ ОБЛАСТЬ</w:t>
      </w:r>
    </w:p>
    <w:p w14:paraId="19FDB2CF" w14:textId="77777777" w:rsidR="00B0778B" w:rsidRPr="00116EA7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МУНИЦИПАЛЬНОЕ ОБРАЗОВАНИЕ «КАЧУГСКИЙ РАЙОН»</w:t>
      </w:r>
    </w:p>
    <w:p w14:paraId="34C16C57" w14:textId="77777777" w:rsidR="00B0778B" w:rsidRPr="00116EA7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АДМИНИСТРАЦИЯ МУНИЦИПАЛЬНОГО РАЙОНА</w:t>
      </w:r>
    </w:p>
    <w:p w14:paraId="7B6627D5" w14:textId="77777777" w:rsidR="00B0778B" w:rsidRPr="00116EA7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19131B9B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ПОСТАНОВЛЕНИЕ</w:t>
      </w:r>
    </w:p>
    <w:p w14:paraId="0D16BB4A" w14:textId="77777777" w:rsidR="008C1E5E" w:rsidRPr="00116EA7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C1BBF47" w14:textId="291F85B9" w:rsidR="00B0778B" w:rsidRPr="00116EA7" w:rsidRDefault="00C67F84" w:rsidP="008C1E5E">
      <w:pPr>
        <w:pStyle w:val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B0778B">
        <w:rPr>
          <w:sz w:val="28"/>
          <w:szCs w:val="28"/>
        </w:rPr>
        <w:t>муниципальн</w:t>
      </w:r>
      <w:r>
        <w:rPr>
          <w:sz w:val="28"/>
          <w:szCs w:val="28"/>
        </w:rPr>
        <w:t>ую</w:t>
      </w:r>
      <w:r w:rsidR="00B0778B" w:rsidRPr="00116EA7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</w:p>
    <w:p w14:paraId="0F85E5E1" w14:textId="18FFEC5E" w:rsidR="00B0778B" w:rsidRPr="00116EA7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="005F2B67">
        <w:rPr>
          <w:rFonts w:ascii="Times New Roman" w:hAnsi="Times New Roman"/>
          <w:sz w:val="28"/>
          <w:szCs w:val="28"/>
        </w:rPr>
        <w:t>местного самоуправлени</w:t>
      </w:r>
      <w:r w:rsidR="00A02DFA">
        <w:rPr>
          <w:rFonts w:ascii="Times New Roman" w:hAnsi="Times New Roman"/>
          <w:sz w:val="28"/>
          <w:szCs w:val="28"/>
        </w:rPr>
        <w:t xml:space="preserve">я </w:t>
      </w:r>
      <w:r w:rsidR="008C1E5E" w:rsidRPr="00451EBB">
        <w:rPr>
          <w:rFonts w:ascii="Times New Roman" w:hAnsi="Times New Roman" w:cs="Times New Roman"/>
          <w:sz w:val="28"/>
          <w:szCs w:val="28"/>
        </w:rPr>
        <w:t>в Качугском районе на 202</w:t>
      </w:r>
      <w:r w:rsidR="005F2B67">
        <w:rPr>
          <w:rFonts w:ascii="Times New Roman" w:hAnsi="Times New Roman" w:cs="Times New Roman"/>
          <w:sz w:val="28"/>
          <w:szCs w:val="28"/>
        </w:rPr>
        <w:t>5</w:t>
      </w:r>
      <w:r w:rsidR="008C1E5E" w:rsidRPr="00451EBB">
        <w:rPr>
          <w:rFonts w:ascii="Times New Roman" w:hAnsi="Times New Roman" w:cs="Times New Roman"/>
          <w:sz w:val="28"/>
          <w:szCs w:val="28"/>
        </w:rPr>
        <w:t>-202</w:t>
      </w:r>
      <w:r w:rsidR="005F2B67">
        <w:rPr>
          <w:rFonts w:ascii="Times New Roman" w:hAnsi="Times New Roman" w:cs="Times New Roman"/>
          <w:sz w:val="28"/>
          <w:szCs w:val="28"/>
        </w:rPr>
        <w:t>7 годы</w:t>
      </w:r>
      <w:r w:rsidRPr="00451EBB">
        <w:rPr>
          <w:rFonts w:ascii="Times New Roman" w:hAnsi="Times New Roman" w:cs="Times New Roman"/>
          <w:sz w:val="28"/>
          <w:szCs w:val="28"/>
        </w:rPr>
        <w:t>»</w:t>
      </w:r>
    </w:p>
    <w:p w14:paraId="1ED0AF79" w14:textId="77777777" w:rsidR="00B0778B" w:rsidRPr="00116EA7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14:paraId="46E87A6A" w14:textId="163FF814" w:rsidR="00B0778B" w:rsidRDefault="00C67F84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C68FE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» декабря</w:t>
      </w:r>
      <w:r w:rsidR="000634B8">
        <w:rPr>
          <w:rFonts w:ascii="Times New Roman" w:hAnsi="Times New Roman"/>
          <w:sz w:val="28"/>
          <w:szCs w:val="28"/>
        </w:rPr>
        <w:t xml:space="preserve"> 2024</w:t>
      </w:r>
      <w:r w:rsidR="00B0778B" w:rsidRPr="00513CA7">
        <w:rPr>
          <w:rFonts w:ascii="Times New Roman" w:hAnsi="Times New Roman"/>
          <w:sz w:val="28"/>
          <w:szCs w:val="28"/>
        </w:rPr>
        <w:t xml:space="preserve"> </w:t>
      </w:r>
      <w:r w:rsidR="00B0778B" w:rsidRPr="00116EA7">
        <w:rPr>
          <w:rFonts w:ascii="Times New Roman" w:hAnsi="Times New Roman"/>
          <w:sz w:val="28"/>
          <w:szCs w:val="28"/>
        </w:rPr>
        <w:t xml:space="preserve">г. </w:t>
      </w:r>
      <w:r w:rsidR="00B0778B" w:rsidRPr="00116EA7">
        <w:rPr>
          <w:rFonts w:ascii="Times New Roman" w:hAnsi="Times New Roman"/>
          <w:sz w:val="28"/>
          <w:szCs w:val="28"/>
        </w:rPr>
        <w:tab/>
      </w:r>
      <w:r w:rsidR="00B0778B" w:rsidRPr="00116EA7">
        <w:rPr>
          <w:rFonts w:ascii="Times New Roman" w:hAnsi="Times New Roman"/>
          <w:sz w:val="28"/>
          <w:szCs w:val="28"/>
        </w:rPr>
        <w:tab/>
        <w:t xml:space="preserve">          </w:t>
      </w:r>
      <w:r w:rsidR="00B0778B" w:rsidRPr="00513CA7">
        <w:rPr>
          <w:rFonts w:ascii="Times New Roman" w:hAnsi="Times New Roman"/>
          <w:sz w:val="28"/>
          <w:szCs w:val="28"/>
        </w:rPr>
        <w:t xml:space="preserve">   </w:t>
      </w:r>
      <w:r w:rsidR="00B0778B" w:rsidRPr="00116EA7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B0778B" w:rsidRPr="00116EA7">
        <w:rPr>
          <w:rFonts w:ascii="Times New Roman" w:hAnsi="Times New Roman"/>
          <w:sz w:val="28"/>
          <w:szCs w:val="28"/>
        </w:rPr>
        <w:t xml:space="preserve">           </w:t>
      </w:r>
      <w:r w:rsidR="00B0778B" w:rsidRPr="00116EA7">
        <w:rPr>
          <w:rFonts w:ascii="Times New Roman" w:hAnsi="Times New Roman"/>
          <w:sz w:val="28"/>
          <w:szCs w:val="28"/>
        </w:rPr>
        <w:tab/>
        <w:t xml:space="preserve">     </w:t>
      </w:r>
      <w:proofErr w:type="spellStart"/>
      <w:r w:rsidR="00B0778B" w:rsidRPr="00116EA7">
        <w:rPr>
          <w:rFonts w:ascii="Times New Roman" w:hAnsi="Times New Roman"/>
          <w:sz w:val="28"/>
          <w:szCs w:val="28"/>
        </w:rPr>
        <w:t>р.п</w:t>
      </w:r>
      <w:proofErr w:type="spellEnd"/>
      <w:r w:rsidR="00B0778B" w:rsidRPr="00116EA7">
        <w:rPr>
          <w:rFonts w:ascii="Times New Roman" w:hAnsi="Times New Roman"/>
          <w:sz w:val="28"/>
          <w:szCs w:val="28"/>
        </w:rPr>
        <w:t>. Качуг</w:t>
      </w:r>
    </w:p>
    <w:p w14:paraId="5FAD1CF5" w14:textId="77777777" w:rsidR="00B0778B" w:rsidRPr="00A835A2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F3CC4CA" w14:textId="4AF2FF7A" w:rsidR="00B0778B" w:rsidRPr="00116EA7" w:rsidRDefault="00CC62F4" w:rsidP="008C1E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B0778B" w:rsidRPr="00116EA7">
        <w:rPr>
          <w:rFonts w:ascii="Times New Roman" w:hAnsi="Times New Roman"/>
          <w:sz w:val="28"/>
          <w:szCs w:val="28"/>
        </w:rPr>
        <w:t>179.3 Бюджетного кодекса Российской Федерации, Поряд</w:t>
      </w:r>
      <w:r>
        <w:rPr>
          <w:rFonts w:ascii="Times New Roman" w:hAnsi="Times New Roman"/>
          <w:sz w:val="28"/>
          <w:szCs w:val="28"/>
        </w:rPr>
        <w:t>ком</w:t>
      </w:r>
      <w:r w:rsidR="00B0778B" w:rsidRPr="00116EA7">
        <w:rPr>
          <w:rFonts w:ascii="Times New Roman" w:hAnsi="Times New Roman"/>
          <w:sz w:val="28"/>
          <w:szCs w:val="28"/>
        </w:rPr>
        <w:t xml:space="preserve"> разработки, </w:t>
      </w:r>
      <w:r w:rsidR="00B0778B">
        <w:rPr>
          <w:rFonts w:ascii="Times New Roman" w:hAnsi="Times New Roman"/>
          <w:sz w:val="28"/>
          <w:szCs w:val="28"/>
        </w:rPr>
        <w:t>утверждения и реализации</w:t>
      </w:r>
      <w:r w:rsidR="00B0778B" w:rsidRPr="00116EA7">
        <w:rPr>
          <w:rFonts w:ascii="Times New Roman" w:hAnsi="Times New Roman"/>
          <w:sz w:val="28"/>
          <w:szCs w:val="28"/>
        </w:rPr>
        <w:t xml:space="preserve"> </w:t>
      </w:r>
      <w:r w:rsidR="00B0778B">
        <w:rPr>
          <w:rFonts w:ascii="Times New Roman" w:hAnsi="Times New Roman"/>
          <w:sz w:val="28"/>
          <w:szCs w:val="28"/>
        </w:rPr>
        <w:t xml:space="preserve">муниципальных </w:t>
      </w:r>
      <w:r w:rsidR="00B0778B" w:rsidRPr="00116EA7">
        <w:rPr>
          <w:rFonts w:ascii="Times New Roman" w:hAnsi="Times New Roman"/>
          <w:sz w:val="28"/>
          <w:szCs w:val="28"/>
        </w:rPr>
        <w:t>программ</w:t>
      </w:r>
      <w:r w:rsidR="00B0778B">
        <w:rPr>
          <w:rFonts w:ascii="Times New Roman" w:hAnsi="Times New Roman"/>
          <w:sz w:val="28"/>
          <w:szCs w:val="28"/>
        </w:rPr>
        <w:t>, подпрограмм муниципальных программ в муниципальном образовании</w:t>
      </w:r>
      <w:r w:rsidR="00B0778B" w:rsidRPr="00116EA7">
        <w:rPr>
          <w:rFonts w:ascii="Times New Roman" w:hAnsi="Times New Roman"/>
          <w:sz w:val="28"/>
          <w:szCs w:val="28"/>
        </w:rPr>
        <w:t xml:space="preserve"> «Качугский район», утвержденного постановлением администр</w:t>
      </w:r>
      <w:r w:rsidR="00B0778B">
        <w:rPr>
          <w:rFonts w:ascii="Times New Roman" w:hAnsi="Times New Roman"/>
          <w:sz w:val="28"/>
          <w:szCs w:val="28"/>
        </w:rPr>
        <w:t xml:space="preserve">ации муниципального района от </w:t>
      </w:r>
      <w:r w:rsidR="00F549AE">
        <w:rPr>
          <w:rFonts w:ascii="Times New Roman" w:hAnsi="Times New Roman"/>
          <w:sz w:val="28"/>
          <w:szCs w:val="28"/>
        </w:rPr>
        <w:t>1</w:t>
      </w:r>
      <w:r w:rsidR="00B0778B">
        <w:rPr>
          <w:rFonts w:ascii="Times New Roman" w:hAnsi="Times New Roman"/>
          <w:sz w:val="28"/>
          <w:szCs w:val="28"/>
        </w:rPr>
        <w:t>2</w:t>
      </w:r>
      <w:r w:rsidR="00B0778B" w:rsidRPr="00116EA7">
        <w:rPr>
          <w:rFonts w:ascii="Times New Roman" w:hAnsi="Times New Roman"/>
          <w:sz w:val="28"/>
          <w:szCs w:val="28"/>
        </w:rPr>
        <w:t xml:space="preserve"> </w:t>
      </w:r>
      <w:r w:rsidR="00B0778B">
        <w:rPr>
          <w:rFonts w:ascii="Times New Roman" w:hAnsi="Times New Roman"/>
          <w:sz w:val="28"/>
          <w:szCs w:val="28"/>
        </w:rPr>
        <w:t>октября 2023 года №</w:t>
      </w:r>
      <w:r w:rsidR="00F549AE">
        <w:rPr>
          <w:rFonts w:ascii="Times New Roman" w:hAnsi="Times New Roman"/>
          <w:sz w:val="28"/>
          <w:szCs w:val="28"/>
        </w:rPr>
        <w:t xml:space="preserve"> </w:t>
      </w:r>
      <w:r w:rsidR="00B0778B">
        <w:rPr>
          <w:rFonts w:ascii="Times New Roman" w:hAnsi="Times New Roman"/>
          <w:sz w:val="28"/>
          <w:szCs w:val="28"/>
        </w:rPr>
        <w:t>16</w:t>
      </w:r>
      <w:r w:rsidR="00F549AE">
        <w:rPr>
          <w:rFonts w:ascii="Times New Roman" w:hAnsi="Times New Roman"/>
          <w:sz w:val="28"/>
          <w:szCs w:val="28"/>
        </w:rPr>
        <w:t>1</w:t>
      </w:r>
      <w:r w:rsidR="00B0778B" w:rsidRPr="00116EA7">
        <w:rPr>
          <w:rFonts w:ascii="Times New Roman" w:hAnsi="Times New Roman"/>
          <w:sz w:val="28"/>
          <w:szCs w:val="28"/>
        </w:rPr>
        <w:t>, руководствуясь ст. ст. 33, 39, 48 Устава муниципального образования «Качугский район», администрация муниципального района</w:t>
      </w:r>
    </w:p>
    <w:p w14:paraId="29562E6F" w14:textId="77777777" w:rsidR="00B0778B" w:rsidRPr="00116EA7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A4022E0" w14:textId="77777777" w:rsidR="00B0778B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ПОСТАНОВЛЯЕТ:</w:t>
      </w:r>
    </w:p>
    <w:p w14:paraId="3986E150" w14:textId="77777777" w:rsidR="00B0778B" w:rsidRPr="00116EA7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67E9029" w14:textId="4B99F2A7" w:rsidR="00B0778B" w:rsidRDefault="00B0778B" w:rsidP="008C1E5E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116EA7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 </w:t>
      </w:r>
      <w:r w:rsidR="00C67F84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муниципальную </w:t>
      </w:r>
      <w:r w:rsidRPr="00116EA7">
        <w:rPr>
          <w:sz w:val="28"/>
          <w:szCs w:val="28"/>
        </w:rPr>
        <w:t>программу</w:t>
      </w:r>
      <w:r w:rsidRPr="00116EA7">
        <w:rPr>
          <w:sz w:val="28"/>
          <w:szCs w:val="28"/>
          <w:lang w:eastAsia="en-US"/>
        </w:rPr>
        <w:t xml:space="preserve"> «</w:t>
      </w:r>
      <w:r>
        <w:rPr>
          <w:sz w:val="28"/>
          <w:szCs w:val="28"/>
          <w:lang w:eastAsia="en-US"/>
        </w:rPr>
        <w:t xml:space="preserve">Развитие </w:t>
      </w:r>
      <w:r w:rsidR="005F2B67">
        <w:rPr>
          <w:sz w:val="28"/>
          <w:szCs w:val="28"/>
          <w:lang w:eastAsia="en-US"/>
        </w:rPr>
        <w:t xml:space="preserve">местного самоуправления </w:t>
      </w:r>
      <w:r w:rsidR="008C1E5E" w:rsidRPr="00451EBB">
        <w:rPr>
          <w:sz w:val="28"/>
          <w:szCs w:val="28"/>
          <w:lang w:eastAsia="en-US"/>
        </w:rPr>
        <w:t>в Качугском районе на 202</w:t>
      </w:r>
      <w:r w:rsidR="005F2B67">
        <w:rPr>
          <w:sz w:val="28"/>
          <w:szCs w:val="28"/>
          <w:lang w:eastAsia="en-US"/>
        </w:rPr>
        <w:t xml:space="preserve">5 </w:t>
      </w:r>
      <w:r w:rsidR="008C1E5E" w:rsidRPr="00451EBB">
        <w:rPr>
          <w:sz w:val="28"/>
          <w:szCs w:val="28"/>
          <w:lang w:eastAsia="en-US"/>
        </w:rPr>
        <w:t>-</w:t>
      </w:r>
      <w:r w:rsidR="005F2B67">
        <w:rPr>
          <w:sz w:val="28"/>
          <w:szCs w:val="28"/>
          <w:lang w:eastAsia="en-US"/>
        </w:rPr>
        <w:t xml:space="preserve"> </w:t>
      </w:r>
      <w:r w:rsidR="008C1E5E" w:rsidRPr="00451EBB">
        <w:rPr>
          <w:sz w:val="28"/>
          <w:szCs w:val="28"/>
          <w:lang w:eastAsia="en-US"/>
        </w:rPr>
        <w:t>202</w:t>
      </w:r>
      <w:r w:rsidR="005F2B67">
        <w:rPr>
          <w:sz w:val="28"/>
          <w:szCs w:val="28"/>
          <w:lang w:eastAsia="en-US"/>
        </w:rPr>
        <w:t>7</w:t>
      </w:r>
      <w:r w:rsidR="008C1E5E" w:rsidRPr="00451EBB">
        <w:rPr>
          <w:sz w:val="28"/>
          <w:szCs w:val="28"/>
          <w:lang w:eastAsia="en-US"/>
        </w:rPr>
        <w:t xml:space="preserve"> г</w:t>
      </w:r>
      <w:r w:rsidR="005F2B67">
        <w:rPr>
          <w:sz w:val="28"/>
          <w:szCs w:val="28"/>
          <w:lang w:eastAsia="en-US"/>
        </w:rPr>
        <w:t>оды</w:t>
      </w:r>
      <w:r w:rsidRPr="00451EBB">
        <w:rPr>
          <w:sz w:val="28"/>
          <w:szCs w:val="28"/>
          <w:lang w:eastAsia="en-US"/>
        </w:rPr>
        <w:t>»</w:t>
      </w:r>
      <w:r w:rsidR="00CC62F4">
        <w:rPr>
          <w:sz w:val="28"/>
          <w:szCs w:val="28"/>
          <w:lang w:eastAsia="en-US"/>
        </w:rPr>
        <w:t xml:space="preserve">, утвержденную постановлением администрации муниципального района «Качугский район» от 18 октября 2024 года № 196, </w:t>
      </w:r>
      <w:r w:rsidR="00C67F84">
        <w:rPr>
          <w:sz w:val="28"/>
          <w:szCs w:val="28"/>
          <w:lang w:eastAsia="en-US"/>
        </w:rPr>
        <w:t xml:space="preserve">следующие изменения: </w:t>
      </w:r>
    </w:p>
    <w:p w14:paraId="1F2A6C0F" w14:textId="281F24E1" w:rsidR="00C67F84" w:rsidRPr="00C67F84" w:rsidRDefault="00C67F84" w:rsidP="00CD4C6A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 w:rsidRPr="00C67F84">
        <w:t xml:space="preserve"> </w:t>
      </w:r>
      <w:r w:rsidRPr="00C67F84">
        <w:rPr>
          <w:rFonts w:ascii="Times New Roman" w:hAnsi="Times New Roman" w:cs="Times New Roman"/>
          <w:sz w:val="28"/>
          <w:szCs w:val="28"/>
        </w:rPr>
        <w:t xml:space="preserve">1.1. </w:t>
      </w:r>
      <w:r w:rsidR="00CC62F4">
        <w:rPr>
          <w:rFonts w:ascii="Times New Roman" w:hAnsi="Times New Roman" w:cs="Times New Roman"/>
          <w:sz w:val="28"/>
          <w:szCs w:val="28"/>
        </w:rPr>
        <w:t>Раздел 1</w:t>
      </w:r>
      <w:r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CC62F4">
        <w:rPr>
          <w:rFonts w:ascii="Times New Roman" w:hAnsi="Times New Roman" w:cs="Times New Roman"/>
          <w:sz w:val="28"/>
          <w:szCs w:val="28"/>
        </w:rPr>
        <w:t>«П</w:t>
      </w:r>
      <w:r w:rsidRPr="00C67F84"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  <w:r w:rsidR="00CC62F4">
        <w:rPr>
          <w:rFonts w:ascii="Times New Roman" w:hAnsi="Times New Roman" w:cs="Times New Roman"/>
          <w:sz w:val="28"/>
          <w:szCs w:val="28"/>
        </w:rPr>
        <w:t>» изложить</w:t>
      </w:r>
      <w:r w:rsidR="00802A43" w:rsidRPr="00116EA7">
        <w:rPr>
          <w:sz w:val="28"/>
          <w:szCs w:val="28"/>
        </w:rPr>
        <w:t xml:space="preserve"> </w:t>
      </w:r>
      <w:r w:rsidRPr="00C67F84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CC62F4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C67F84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C62F4">
        <w:rPr>
          <w:rFonts w:ascii="Times New Roman" w:hAnsi="Times New Roman" w:cs="Times New Roman"/>
          <w:sz w:val="28"/>
          <w:szCs w:val="28"/>
        </w:rPr>
        <w:t>ем</w:t>
      </w:r>
      <w:r w:rsidRPr="00C67F84">
        <w:rPr>
          <w:rFonts w:ascii="Times New Roman" w:hAnsi="Times New Roman" w:cs="Times New Roman"/>
          <w:sz w:val="28"/>
          <w:szCs w:val="28"/>
        </w:rPr>
        <w:t xml:space="preserve"> 1 к настоящему постановлению</w:t>
      </w:r>
      <w:r w:rsidR="00CC62F4">
        <w:rPr>
          <w:rFonts w:ascii="Times New Roman" w:hAnsi="Times New Roman" w:cs="Times New Roman"/>
          <w:sz w:val="28"/>
          <w:szCs w:val="28"/>
        </w:rPr>
        <w:t>.</w:t>
      </w:r>
    </w:p>
    <w:p w14:paraId="0A8E7D43" w14:textId="1D21D0A1" w:rsidR="00DF164A" w:rsidRDefault="00C67F84" w:rsidP="00DF164A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C67F84">
        <w:rPr>
          <w:rFonts w:ascii="Times New Roman" w:hAnsi="Times New Roman" w:cs="Times New Roman"/>
          <w:sz w:val="28"/>
          <w:szCs w:val="28"/>
        </w:rPr>
        <w:t xml:space="preserve">          1.2. </w:t>
      </w:r>
      <w:r w:rsidR="00CC62F4">
        <w:rPr>
          <w:rFonts w:ascii="Times New Roman" w:hAnsi="Times New Roman" w:cs="Times New Roman"/>
          <w:sz w:val="28"/>
          <w:szCs w:val="28"/>
        </w:rPr>
        <w:t xml:space="preserve">Приложение 3 к </w:t>
      </w:r>
      <w:r w:rsidR="00CC62F4" w:rsidRPr="00C67F84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CC62F4">
        <w:rPr>
          <w:rFonts w:ascii="Times New Roman" w:hAnsi="Times New Roman" w:cs="Times New Roman"/>
          <w:sz w:val="28"/>
          <w:szCs w:val="28"/>
        </w:rPr>
        <w:t>е</w:t>
      </w:r>
      <w:r w:rsidR="00CC62F4" w:rsidRPr="00C67F84">
        <w:rPr>
          <w:rFonts w:ascii="Times New Roman" w:hAnsi="Times New Roman" w:cs="Times New Roman"/>
          <w:sz w:val="28"/>
          <w:szCs w:val="28"/>
        </w:rPr>
        <w:t xml:space="preserve"> </w:t>
      </w:r>
      <w:r w:rsidR="00CC62F4" w:rsidRPr="00802A43">
        <w:rPr>
          <w:rFonts w:ascii="Times New Roman" w:hAnsi="Times New Roman" w:cs="Times New Roman"/>
          <w:sz w:val="28"/>
          <w:szCs w:val="28"/>
        </w:rPr>
        <w:t>«Развитие местного самоуправления в Качугском районе на 2025 - 2027 годы»</w:t>
      </w:r>
      <w:r w:rsidR="00CC62F4" w:rsidRPr="00116EA7">
        <w:rPr>
          <w:sz w:val="28"/>
          <w:szCs w:val="28"/>
        </w:rPr>
        <w:t xml:space="preserve"> </w:t>
      </w:r>
      <w:r w:rsidR="00CC62F4" w:rsidRPr="00CC62F4">
        <w:rPr>
          <w:rFonts w:ascii="Times New Roman" w:hAnsi="Times New Roman" w:cs="Times New Roman"/>
          <w:sz w:val="28"/>
          <w:szCs w:val="28"/>
        </w:rPr>
        <w:t>Подпрограмма 3</w:t>
      </w:r>
      <w:r w:rsidR="00CC62F4">
        <w:rPr>
          <w:sz w:val="28"/>
          <w:szCs w:val="28"/>
        </w:rPr>
        <w:t xml:space="preserve"> </w:t>
      </w:r>
      <w:r w:rsidRPr="00D860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Транспорт и дорожное хозяйство»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62F4">
        <w:rPr>
          <w:rFonts w:ascii="Times New Roman" w:hAnsi="Times New Roman" w:cs="Times New Roman"/>
          <w:color w:val="000000"/>
          <w:sz w:val="28"/>
          <w:szCs w:val="28"/>
        </w:rPr>
        <w:t>раздел 1 «Паспорт подпрограммы»</w:t>
      </w:r>
      <w:r w:rsidR="00C82270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</w:t>
      </w:r>
      <w:r w:rsidR="00CC62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в новой редакции </w:t>
      </w:r>
      <w:r w:rsidR="00C82270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</w:t>
      </w:r>
      <w:r>
        <w:rPr>
          <w:rFonts w:ascii="Times New Roman" w:eastAsia="MS Mincho" w:hAnsi="Times New Roman" w:cs="Times New Roman"/>
          <w:bCs/>
          <w:sz w:val="28"/>
          <w:szCs w:val="28"/>
        </w:rPr>
        <w:t>Приложени</w:t>
      </w:r>
      <w:r w:rsidR="00C82270">
        <w:rPr>
          <w:rFonts w:ascii="Times New Roman" w:eastAsia="MS Mincho" w:hAnsi="Times New Roman" w:cs="Times New Roman"/>
          <w:bCs/>
          <w:sz w:val="28"/>
          <w:szCs w:val="28"/>
        </w:rPr>
        <w:t>ем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2 к настоящему постановлению.</w:t>
      </w:r>
    </w:p>
    <w:p w14:paraId="0FE7A22E" w14:textId="6F6BFDE2" w:rsidR="00495A87" w:rsidRPr="00DF164A" w:rsidRDefault="00495A87" w:rsidP="00495A87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 1.3. Приложение 10 к муниципальной программе «Развитие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451EBB">
        <w:rPr>
          <w:rFonts w:ascii="Times New Roman" w:hAnsi="Times New Roman" w:cs="Times New Roman"/>
          <w:sz w:val="28"/>
          <w:szCs w:val="28"/>
        </w:rPr>
        <w:t>в Качугском районе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1EB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 годы</w:t>
      </w:r>
      <w:r w:rsidRPr="00451E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«Объемы и источники финансирования муниципальной программы «Развитие местного самоуправления в Качугском районе на 2025 – 2027 годы» </w:t>
      </w:r>
      <w:r w:rsidR="00C82270">
        <w:rPr>
          <w:rFonts w:ascii="Times New Roman" w:eastAsia="MS Mincho" w:hAnsi="Times New Roman" w:cs="Times New Roman"/>
          <w:bCs/>
          <w:sz w:val="28"/>
          <w:szCs w:val="28"/>
        </w:rPr>
        <w:t xml:space="preserve">изложить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в новой редакции </w:t>
      </w:r>
      <w:r w:rsidR="00C82270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</w:t>
      </w:r>
      <w:r w:rsidRPr="00C67F84">
        <w:rPr>
          <w:rFonts w:ascii="Times New Roman" w:hAnsi="Times New Roman" w:cs="Times New Roman"/>
          <w:sz w:val="28"/>
          <w:szCs w:val="28"/>
        </w:rPr>
        <w:t>Приложени</w:t>
      </w:r>
      <w:r w:rsidR="00C82270">
        <w:rPr>
          <w:rFonts w:ascii="Times New Roman" w:hAnsi="Times New Roman" w:cs="Times New Roman"/>
          <w:sz w:val="28"/>
          <w:szCs w:val="28"/>
        </w:rPr>
        <w:t>ем</w:t>
      </w:r>
      <w:r w:rsidRPr="00C67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67F84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>
        <w:rPr>
          <w:rFonts w:ascii="Times New Roman" w:hAnsi="Times New Roman" w:cs="Times New Roman"/>
          <w:sz w:val="28"/>
          <w:szCs w:val="28"/>
        </w:rPr>
        <w:t>новлению.</w:t>
      </w:r>
    </w:p>
    <w:p w14:paraId="235B26B2" w14:textId="77D9D38E" w:rsidR="00C67F84" w:rsidRDefault="00495A87" w:rsidP="00DF164A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         </w:t>
      </w:r>
      <w:r w:rsidR="00DF164A">
        <w:rPr>
          <w:rFonts w:ascii="Times New Roman" w:eastAsia="MS Mincho" w:hAnsi="Times New Roman" w:cs="Times New Roman"/>
          <w:bCs/>
          <w:sz w:val="28"/>
          <w:szCs w:val="28"/>
        </w:rPr>
        <w:t>1.</w:t>
      </w:r>
      <w:r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="00DF164A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3 «Транспорт и дорожное хозяйство»  муниципальной программы «Развитие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451EBB">
        <w:rPr>
          <w:rFonts w:ascii="Times New Roman" w:hAnsi="Times New Roman" w:cs="Times New Roman"/>
          <w:sz w:val="28"/>
          <w:szCs w:val="28"/>
        </w:rPr>
        <w:t>в Качугском районе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1EBB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 годы</w:t>
      </w:r>
      <w:r w:rsidRPr="00451E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F164A">
        <w:rPr>
          <w:rFonts w:ascii="Times New Roman" w:eastAsia="MS Mincho" w:hAnsi="Times New Roman" w:cs="Times New Roman"/>
          <w:bCs/>
          <w:sz w:val="28"/>
          <w:szCs w:val="28"/>
        </w:rPr>
        <w:t xml:space="preserve">«Перечень основных мероприятий и их ресурсное обеспечение подпрограммы 3 «Транспорт и дорожное хозяйство» на 2025 – 2027 гг.» </w:t>
      </w:r>
      <w:r w:rsidR="00C82270">
        <w:rPr>
          <w:rFonts w:ascii="Times New Roman" w:eastAsia="MS Mincho" w:hAnsi="Times New Roman" w:cs="Times New Roman"/>
          <w:bCs/>
          <w:sz w:val="28"/>
          <w:szCs w:val="28"/>
        </w:rPr>
        <w:t xml:space="preserve">изложить </w:t>
      </w:r>
      <w:r w:rsidR="00DF164A">
        <w:rPr>
          <w:rFonts w:ascii="Times New Roman" w:eastAsia="MS Mincho" w:hAnsi="Times New Roman" w:cs="Times New Roman"/>
          <w:bCs/>
          <w:sz w:val="28"/>
          <w:szCs w:val="28"/>
        </w:rPr>
        <w:t xml:space="preserve">в новой редакции </w:t>
      </w:r>
      <w:r w:rsidR="00C82270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</w:t>
      </w:r>
      <w:r w:rsidR="00DF164A" w:rsidRPr="00C67F84">
        <w:rPr>
          <w:rFonts w:ascii="Times New Roman" w:hAnsi="Times New Roman" w:cs="Times New Roman"/>
          <w:sz w:val="28"/>
          <w:szCs w:val="28"/>
        </w:rPr>
        <w:t>Приложени</w:t>
      </w:r>
      <w:r w:rsidR="00C82270">
        <w:rPr>
          <w:rFonts w:ascii="Times New Roman" w:hAnsi="Times New Roman" w:cs="Times New Roman"/>
          <w:sz w:val="28"/>
          <w:szCs w:val="28"/>
        </w:rPr>
        <w:t>ем</w:t>
      </w:r>
      <w:r w:rsidR="00DF164A" w:rsidRPr="00C67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DF164A" w:rsidRPr="00C67F84">
        <w:rPr>
          <w:rFonts w:ascii="Times New Roman" w:hAnsi="Times New Roman" w:cs="Times New Roman"/>
          <w:sz w:val="28"/>
          <w:szCs w:val="28"/>
        </w:rPr>
        <w:t xml:space="preserve"> к настоящему поста</w:t>
      </w:r>
      <w:r w:rsidR="00DF164A">
        <w:rPr>
          <w:rFonts w:ascii="Times New Roman" w:hAnsi="Times New Roman" w:cs="Times New Roman"/>
          <w:sz w:val="28"/>
          <w:szCs w:val="28"/>
        </w:rPr>
        <w:t>новлению.</w:t>
      </w:r>
    </w:p>
    <w:p w14:paraId="6272AA19" w14:textId="77777777" w:rsidR="00C82270" w:rsidRDefault="00C82270" w:rsidP="00DF164A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A9D1E3" w14:textId="77777777" w:rsidR="00C82270" w:rsidRPr="00DF164A" w:rsidRDefault="00C82270" w:rsidP="00DF164A">
      <w:pPr>
        <w:shd w:val="clear" w:color="auto" w:fill="FFFFFF"/>
        <w:spacing w:line="240" w:lineRule="auto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76C5477E" w14:textId="5AE5CF0D" w:rsidR="00CD4C6A" w:rsidRDefault="00DF164A" w:rsidP="00C8227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0778B" w:rsidRPr="00116EA7">
        <w:rPr>
          <w:rFonts w:ascii="Times New Roman" w:hAnsi="Times New Roman"/>
          <w:sz w:val="28"/>
          <w:szCs w:val="28"/>
        </w:rPr>
        <w:t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администрации муниципального района «Качугский район».</w:t>
      </w:r>
    </w:p>
    <w:p w14:paraId="70AFECF9" w14:textId="46319245" w:rsidR="00B0778B" w:rsidRPr="00116EA7" w:rsidRDefault="00DF164A" w:rsidP="008C1E5E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0778B" w:rsidRPr="00116EA7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5F2B67">
        <w:rPr>
          <w:rFonts w:ascii="Times New Roman" w:hAnsi="Times New Roman"/>
          <w:sz w:val="28"/>
          <w:szCs w:val="28"/>
        </w:rPr>
        <w:t xml:space="preserve">оставляю за собой. </w:t>
      </w:r>
    </w:p>
    <w:p w14:paraId="1A4C71A7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E9A4487" w14:textId="77777777" w:rsidR="00DF164A" w:rsidRDefault="00DF164A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75381F5" w14:textId="77777777" w:rsidR="00B0778B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16EA7">
        <w:rPr>
          <w:rFonts w:ascii="Times New Roman" w:hAnsi="Times New Roman"/>
          <w:sz w:val="28"/>
          <w:szCs w:val="28"/>
        </w:rPr>
        <w:t>Мэр муниципального района</w:t>
      </w:r>
      <w:r w:rsidRPr="00116EA7">
        <w:rPr>
          <w:rFonts w:ascii="Times New Roman" w:hAnsi="Times New Roman"/>
          <w:sz w:val="28"/>
          <w:szCs w:val="28"/>
        </w:rPr>
        <w:tab/>
        <w:t xml:space="preserve">                            </w:t>
      </w:r>
      <w:r w:rsidRPr="00116EA7">
        <w:rPr>
          <w:rFonts w:ascii="Times New Roman" w:hAnsi="Times New Roman"/>
          <w:sz w:val="28"/>
          <w:szCs w:val="28"/>
        </w:rPr>
        <w:tab/>
      </w:r>
      <w:r w:rsidRPr="00116EA7">
        <w:rPr>
          <w:rFonts w:ascii="Times New Roman" w:hAnsi="Times New Roman"/>
          <w:sz w:val="28"/>
          <w:szCs w:val="28"/>
        </w:rPr>
        <w:tab/>
      </w:r>
      <w:r w:rsidRPr="00116EA7">
        <w:rPr>
          <w:rFonts w:ascii="Times New Roman" w:hAnsi="Times New Roman"/>
          <w:sz w:val="28"/>
          <w:szCs w:val="28"/>
        </w:rPr>
        <w:tab/>
        <w:t xml:space="preserve">         Е.В. Липатов</w:t>
      </w:r>
    </w:p>
    <w:p w14:paraId="10F62C8D" w14:textId="77777777" w:rsidR="000634B8" w:rsidRDefault="000634B8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17C99E" w14:textId="77777777" w:rsidR="000634B8" w:rsidRDefault="000634B8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6E5BBD3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306E1AB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B13B8B3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EB937C9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28C9A7C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C148891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80F0484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787E2A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035DD04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2DEB432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DECE7CA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BE99BE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BEA29A5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6C51B7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0F668F88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ECE6013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376FA93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50DD245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E29E1BF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23EBDE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594A94B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2C046C0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AA6EC8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8408E1C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FA894D6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013CE88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0016F72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7D405AB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06E148D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775890" w14:textId="77777777" w:rsidR="00C82270" w:rsidRDefault="00C82270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2847D5" w14:textId="77777777" w:rsidR="002C68FE" w:rsidRDefault="002C68FE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8C1BFF" w14:textId="77777777" w:rsidR="000634B8" w:rsidRPr="00116EA7" w:rsidRDefault="000634B8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E71F03" w14:textId="572095C2" w:rsidR="008C1E5E" w:rsidRDefault="008C1E5E" w:rsidP="008C1E5E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  <w:r w:rsidRPr="00EA7F7E">
        <w:rPr>
          <w:rFonts w:ascii="Times New Roman" w:hAnsi="Times New Roman"/>
          <w:sz w:val="28"/>
          <w:szCs w:val="28"/>
        </w:rPr>
        <w:t>№</w:t>
      </w:r>
      <w:r w:rsidR="005F2B67">
        <w:rPr>
          <w:rFonts w:ascii="Times New Roman" w:hAnsi="Times New Roman"/>
          <w:sz w:val="28"/>
          <w:szCs w:val="28"/>
        </w:rPr>
        <w:t xml:space="preserve"> </w:t>
      </w:r>
      <w:r w:rsidR="002C68FE" w:rsidRPr="002C68FE">
        <w:rPr>
          <w:rFonts w:ascii="Times New Roman" w:hAnsi="Times New Roman"/>
          <w:sz w:val="28"/>
          <w:szCs w:val="28"/>
          <w:u w:val="single"/>
        </w:rPr>
        <w:t>227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708"/>
      </w:tblGrid>
      <w:tr w:rsidR="003E46A0" w14:paraId="793E29DE" w14:textId="77777777" w:rsidTr="002C68FE">
        <w:tc>
          <w:tcPr>
            <w:tcW w:w="4646" w:type="dxa"/>
          </w:tcPr>
          <w:p w14:paraId="6720F7A2" w14:textId="77777777" w:rsidR="003E46A0" w:rsidRDefault="003E46A0" w:rsidP="00B0778B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8" w:type="dxa"/>
          </w:tcPr>
          <w:p w14:paraId="76C8FDA1" w14:textId="6AF5A58E" w:rsidR="003E46A0" w:rsidRPr="00D8656B" w:rsidRDefault="00C67F84" w:rsidP="002C68FE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1 к </w:t>
            </w:r>
          </w:p>
          <w:p w14:paraId="17B70C64" w14:textId="0D7D1484" w:rsidR="003E46A0" w:rsidRPr="00D8656B" w:rsidRDefault="003E46A0" w:rsidP="002C68FE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8656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 w:rsidR="00C67F84">
              <w:rPr>
                <w:rFonts w:ascii="Times New Roman" w:hAnsi="Times New Roman"/>
                <w:sz w:val="28"/>
                <w:szCs w:val="28"/>
              </w:rPr>
              <w:t>ю</w:t>
            </w:r>
            <w:r w:rsidRPr="00D8656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14:paraId="7A37653F" w14:textId="5F5CD1DB" w:rsidR="003E46A0" w:rsidRPr="00C67F84" w:rsidRDefault="003E46A0" w:rsidP="002C68FE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8656B">
              <w:rPr>
                <w:rFonts w:ascii="Times New Roman" w:hAnsi="Times New Roman"/>
                <w:sz w:val="28"/>
                <w:szCs w:val="28"/>
              </w:rPr>
              <w:t>муниципального район</w:t>
            </w:r>
            <w:r w:rsidR="00C67F84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D8656B">
              <w:rPr>
                <w:rFonts w:ascii="Times New Roman" w:hAnsi="Times New Roman"/>
                <w:sz w:val="28"/>
                <w:szCs w:val="28"/>
              </w:rPr>
              <w:t>«Качугский район»</w:t>
            </w:r>
            <w:r w:rsidR="00C67F8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2B67">
              <w:rPr>
                <w:rFonts w:ascii="Times New Roman" w:hAnsi="Times New Roman"/>
                <w:sz w:val="28"/>
                <w:szCs w:val="28"/>
              </w:rPr>
              <w:t>о</w:t>
            </w:r>
            <w:r w:rsidRPr="00D8656B">
              <w:rPr>
                <w:rFonts w:ascii="Times New Roman" w:hAnsi="Times New Roman"/>
                <w:sz w:val="28"/>
                <w:szCs w:val="28"/>
              </w:rPr>
              <w:t>т</w:t>
            </w:r>
            <w:r w:rsidR="00063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2270">
              <w:rPr>
                <w:rFonts w:ascii="Times New Roman" w:hAnsi="Times New Roman"/>
                <w:sz w:val="28"/>
                <w:szCs w:val="28"/>
              </w:rPr>
              <w:t>6</w:t>
            </w:r>
            <w:r w:rsidRPr="00D865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7F84">
              <w:rPr>
                <w:rFonts w:ascii="Times New Roman" w:hAnsi="Times New Roman"/>
                <w:sz w:val="28"/>
                <w:szCs w:val="28"/>
              </w:rPr>
              <w:t>декабря</w:t>
            </w:r>
            <w:r w:rsidRPr="00D8656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5F2B67">
              <w:rPr>
                <w:rFonts w:ascii="Times New Roman" w:hAnsi="Times New Roman"/>
                <w:sz w:val="28"/>
                <w:szCs w:val="28"/>
              </w:rPr>
              <w:t>4</w:t>
            </w:r>
            <w:r w:rsidRPr="00D8656B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C82270">
              <w:rPr>
                <w:rFonts w:ascii="Times New Roman" w:hAnsi="Times New Roman"/>
                <w:sz w:val="28"/>
                <w:szCs w:val="28"/>
              </w:rPr>
              <w:t>№ 227</w:t>
            </w:r>
          </w:p>
          <w:p w14:paraId="038003FF" w14:textId="77777777" w:rsidR="00CD4C6A" w:rsidRDefault="00CD4C6A" w:rsidP="00802A4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3A3408B0" w14:textId="77777777" w:rsidR="00CD4C6A" w:rsidRDefault="00CD4C6A" w:rsidP="00B0778B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FE7AC90" w14:textId="2A3AA057" w:rsidR="00802A43" w:rsidRPr="00802A43" w:rsidRDefault="00802A43" w:rsidP="00802A43">
      <w:pPr>
        <w:spacing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bookmarkStart w:id="0" w:name="_Hlk185255856"/>
      <w:r w:rsidRPr="00802A43">
        <w:rPr>
          <w:rFonts w:ascii="Times New Roman" w:hAnsi="Times New Roman"/>
          <w:sz w:val="28"/>
          <w:szCs w:val="28"/>
        </w:rPr>
        <w:t>Муниципальная программа «Развитие местного самоуправления в Качугском районе на 2025 - 2027 годы»</w:t>
      </w:r>
    </w:p>
    <w:p w14:paraId="5EE4984C" w14:textId="039FB93C" w:rsidR="00B0778B" w:rsidRPr="00802A43" w:rsidRDefault="00802A43" w:rsidP="00802A43">
      <w:pPr>
        <w:pStyle w:val="a6"/>
        <w:numPr>
          <w:ilvl w:val="0"/>
          <w:numId w:val="46"/>
        </w:numPr>
        <w:spacing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802A43">
        <w:rPr>
          <w:rFonts w:ascii="Times New Roman" w:hAnsi="Times New Roman"/>
          <w:b/>
          <w:bCs/>
          <w:caps/>
          <w:sz w:val="28"/>
          <w:szCs w:val="28"/>
        </w:rPr>
        <w:t xml:space="preserve">Паспорт муниципальной программы 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8"/>
        <w:gridCol w:w="7156"/>
      </w:tblGrid>
      <w:tr w:rsidR="00B0778B" w14:paraId="3BB1C3B6" w14:textId="77777777" w:rsidTr="008213CA">
        <w:tc>
          <w:tcPr>
            <w:tcW w:w="2347" w:type="dxa"/>
          </w:tcPr>
          <w:p w14:paraId="02B3923A" w14:textId="77777777" w:rsidR="00B0778B" w:rsidRDefault="00B0778B" w:rsidP="00F549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224" w:type="dxa"/>
          </w:tcPr>
          <w:p w14:paraId="3BDD812F" w14:textId="12CADE91" w:rsidR="00B0778B" w:rsidRPr="005F2B67" w:rsidRDefault="00B0778B" w:rsidP="000634B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</w:t>
            </w:r>
            <w:r w:rsidR="00A02D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2B67" w:rsidRPr="005F2B67">
              <w:rPr>
                <w:rFonts w:ascii="Times New Roman" w:hAnsi="Times New Roman"/>
                <w:sz w:val="28"/>
                <w:szCs w:val="28"/>
              </w:rPr>
              <w:t>местного самоуправления в Качугском районе на 2025 - 2027 годы»</w:t>
            </w:r>
          </w:p>
        </w:tc>
      </w:tr>
      <w:tr w:rsidR="00B0778B" w14:paraId="7B2A5A09" w14:textId="77777777" w:rsidTr="008213CA">
        <w:tc>
          <w:tcPr>
            <w:tcW w:w="2347" w:type="dxa"/>
          </w:tcPr>
          <w:p w14:paraId="2DADFC94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7224" w:type="dxa"/>
          </w:tcPr>
          <w:p w14:paraId="06BF7CFB" w14:textId="126CAD6C" w:rsidR="00B0778B" w:rsidRDefault="007836C8" w:rsidP="003A006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 2003 года № 131-Фз «Об общих принципах организации местного самоуправления в Российской Федерации»</w:t>
            </w:r>
          </w:p>
        </w:tc>
      </w:tr>
      <w:tr w:rsidR="00B0778B" w14:paraId="2E43FBAD" w14:textId="77777777" w:rsidTr="008213CA">
        <w:tc>
          <w:tcPr>
            <w:tcW w:w="2347" w:type="dxa"/>
          </w:tcPr>
          <w:p w14:paraId="22CCF598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7224" w:type="dxa"/>
          </w:tcPr>
          <w:p w14:paraId="2BF69878" w14:textId="6DD47152" w:rsidR="00B0778B" w:rsidRDefault="005F2B67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труду и экономике администрации муниципального района «Качугский район»</w:t>
            </w:r>
          </w:p>
        </w:tc>
      </w:tr>
      <w:tr w:rsidR="00B0778B" w14:paraId="139DA970" w14:textId="77777777" w:rsidTr="008213CA">
        <w:tc>
          <w:tcPr>
            <w:tcW w:w="2347" w:type="dxa"/>
          </w:tcPr>
          <w:p w14:paraId="011AEBA7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  <w:r w:rsidR="0008528F" w:rsidRPr="00451EB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085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224" w:type="dxa"/>
          </w:tcPr>
          <w:p w14:paraId="00CF03F1" w14:textId="4C5F1344" w:rsidR="00B0778B" w:rsidRPr="00132E8C" w:rsidRDefault="000634B8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труду и экономике администрации муниципального района </w:t>
            </w:r>
            <w:r w:rsidR="00B0778B" w:rsidRPr="00132E8C">
              <w:rPr>
                <w:rFonts w:ascii="Times New Roman" w:hAnsi="Times New Roman" w:cs="Times New Roman"/>
                <w:sz w:val="28"/>
                <w:szCs w:val="28"/>
              </w:rPr>
              <w:t>«Качугский район»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управление по труду и экономике)</w:t>
            </w:r>
            <w:r w:rsidR="009E562F" w:rsidRPr="00132E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0B48CE8" w14:textId="4E20CD76" w:rsidR="009E562F" w:rsidRPr="00132E8C" w:rsidRDefault="009E562F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капитального строительства и 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>муниципального хозяйства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>– управление капитального строительства и муниципального хозяйства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0D36F5E" w14:textId="5182706D" w:rsidR="000634B8" w:rsidRPr="00132E8C" w:rsidRDefault="000634B8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>Отдел по социальной работе администрации муниципального района «Качугский район» (далее – отдел по социальной работе)</w:t>
            </w:r>
          </w:p>
          <w:p w14:paraId="1BC3C4E4" w14:textId="74BBB903" w:rsidR="000634B8" w:rsidRPr="00132E8C" w:rsidRDefault="000634B8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Отдел по 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политике 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и спорту администрации муниципального района «Качугский район» (далее – отдел по 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>молодежной политике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 и спорту);</w:t>
            </w:r>
          </w:p>
          <w:p w14:paraId="0B014677" w14:textId="31B1C1B6" w:rsidR="000634B8" w:rsidRPr="00132E8C" w:rsidRDefault="000634B8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обороны и 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>защит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9E562F"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чрезвычайных ситуаций администрации муниципального района «Качугский район» (далее 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>– отдел гражданской обороны и защиты от чрезвычайных ситуаций</w:t>
            </w:r>
            <w:r w:rsidR="009E562F" w:rsidRPr="00132E8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7B91D15" w14:textId="71682F0A" w:rsidR="00B0778B" w:rsidRDefault="000634B8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>исполнени</w:t>
            </w:r>
            <w:r w:rsidR="00132E8C" w:rsidRPr="00132E8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бюджетной сметы администрации муниципального района «Качугский район» (далее – отдел </w:t>
            </w:r>
            <w:r w:rsidR="009E562F" w:rsidRPr="00132E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32E8C">
              <w:rPr>
                <w:rFonts w:ascii="Times New Roman" w:hAnsi="Times New Roman" w:cs="Times New Roman"/>
                <w:sz w:val="28"/>
                <w:szCs w:val="28"/>
              </w:rPr>
              <w:t>о исполнению бюджетной сметы)</w:t>
            </w:r>
          </w:p>
        </w:tc>
      </w:tr>
      <w:tr w:rsidR="00B0778B" w14:paraId="7F36E90C" w14:textId="77777777" w:rsidTr="008213CA">
        <w:tc>
          <w:tcPr>
            <w:tcW w:w="2347" w:type="dxa"/>
          </w:tcPr>
          <w:p w14:paraId="2279FC70" w14:textId="612E8EF5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</w:t>
            </w:r>
            <w:r w:rsidR="005D3B3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224" w:type="dxa"/>
          </w:tcPr>
          <w:p w14:paraId="3CD62ADB" w14:textId="0FE0660E" w:rsidR="00B0778B" w:rsidRDefault="009E562F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B0778B" w:rsidRPr="00451EBB">
              <w:rPr>
                <w:rFonts w:ascii="Times New Roman" w:hAnsi="Times New Roman" w:cs="Times New Roman"/>
                <w:sz w:val="28"/>
                <w:szCs w:val="28"/>
              </w:rPr>
              <w:t>аместитель мэра</w:t>
            </w:r>
            <w:r w:rsidR="00E51099" w:rsidRPr="00451EB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="005F2B67">
              <w:rPr>
                <w:rFonts w:ascii="Times New Roman" w:hAnsi="Times New Roman" w:cs="Times New Roman"/>
                <w:sz w:val="28"/>
                <w:szCs w:val="28"/>
              </w:rPr>
              <w:t>, заместители мэра муниципального района</w:t>
            </w:r>
            <w:r w:rsidR="00B077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778B" w14:paraId="6F7F62E7" w14:textId="77777777" w:rsidTr="008213CA">
        <w:tc>
          <w:tcPr>
            <w:tcW w:w="2347" w:type="dxa"/>
          </w:tcPr>
          <w:p w14:paraId="78977B39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муниципальной программы</w:t>
            </w:r>
          </w:p>
        </w:tc>
        <w:tc>
          <w:tcPr>
            <w:tcW w:w="7224" w:type="dxa"/>
          </w:tcPr>
          <w:p w14:paraId="3A2A167B" w14:textId="77777777" w:rsidR="00B0778B" w:rsidRPr="00914C59" w:rsidRDefault="009E562F" w:rsidP="009E562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деятельности </w:t>
            </w:r>
            <w:r w:rsidR="007D31A9">
              <w:rPr>
                <w:rFonts w:ascii="Times New Roman" w:hAnsi="Times New Roman"/>
                <w:sz w:val="28"/>
                <w:szCs w:val="28"/>
              </w:rPr>
              <w:t xml:space="preserve">системы </w:t>
            </w:r>
            <w:r w:rsidR="005F2B67" w:rsidRPr="005F2B67">
              <w:rPr>
                <w:rFonts w:ascii="Times New Roman" w:hAnsi="Times New Roman"/>
                <w:sz w:val="28"/>
                <w:szCs w:val="28"/>
              </w:rPr>
              <w:t xml:space="preserve">местного самоуправления 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муниципальном образовании «Качугский район»</w:t>
            </w:r>
          </w:p>
          <w:p w14:paraId="665F424D" w14:textId="3579FA6C" w:rsidR="00462FB5" w:rsidRPr="00914C59" w:rsidRDefault="00462FB5" w:rsidP="009E562F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778B" w14:paraId="4436A7CF" w14:textId="77777777" w:rsidTr="008213CA">
        <w:tc>
          <w:tcPr>
            <w:tcW w:w="2347" w:type="dxa"/>
          </w:tcPr>
          <w:p w14:paraId="05023D72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24" w:type="dxa"/>
          </w:tcPr>
          <w:p w14:paraId="340C71FA" w14:textId="7439E601" w:rsidR="00D129DF" w:rsidRPr="00262A83" w:rsidRDefault="00D129D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2A83">
              <w:rPr>
                <w:rFonts w:ascii="Times New Roman" w:hAnsi="Times New Roman"/>
                <w:sz w:val="28"/>
                <w:szCs w:val="28"/>
              </w:rPr>
              <w:t xml:space="preserve">Освоить средства, предусмотренные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  <w:r w:rsidRPr="00262A83">
              <w:rPr>
                <w:rFonts w:ascii="Times New Roman" w:hAnsi="Times New Roman"/>
                <w:sz w:val="28"/>
                <w:szCs w:val="28"/>
              </w:rPr>
              <w:t>, в полном объеме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B666300" w14:textId="5BA7D461" w:rsidR="00D129DF" w:rsidRPr="00462FB5" w:rsidRDefault="00D129D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своевременное и эффективное исполнение мероприятий муниципальной программы.</w:t>
            </w:r>
          </w:p>
          <w:p w14:paraId="08DBA1A4" w14:textId="77777777" w:rsidR="00462FB5" w:rsidRPr="00914C59" w:rsidRDefault="00462FB5" w:rsidP="00462FB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1F0C8BF" w14:textId="10B32848" w:rsidR="00D129DF" w:rsidRDefault="00D129D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необходимый уровень материального обеспечения администрации муниципального район.</w:t>
            </w:r>
          </w:p>
          <w:p w14:paraId="33F9DBC1" w14:textId="3C4B9A2C" w:rsidR="00D129DF" w:rsidRDefault="00D129D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Обеспечить повышение уровня квалификации муниципальных служащих. </w:t>
            </w:r>
          </w:p>
          <w:p w14:paraId="441D1EF5" w14:textId="77777777" w:rsidR="00B8799A" w:rsidRDefault="00D129D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необходимый уровень защиты населения Качугского района.</w:t>
            </w:r>
          </w:p>
          <w:p w14:paraId="497D7A6F" w14:textId="77777777" w:rsidR="00D129DF" w:rsidRDefault="00D129D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развитие транспорта и дорожного хозяйства.</w:t>
            </w:r>
          </w:p>
          <w:p w14:paraId="4A87AEBD" w14:textId="77777777" w:rsidR="005113EF" w:rsidRDefault="005113E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развитие сферы жилищно-коммунального хозяйства.</w:t>
            </w:r>
          </w:p>
          <w:p w14:paraId="455EEEB8" w14:textId="17BFB97D" w:rsidR="005113EF" w:rsidRDefault="005113E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Повысить уровень охраны окружающей среды.</w:t>
            </w:r>
          </w:p>
          <w:p w14:paraId="5B52675F" w14:textId="6F1BD64E" w:rsidR="00D129DF" w:rsidRDefault="00462FB5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р</w:t>
            </w:r>
            <w:r w:rsidR="005113EF">
              <w:rPr>
                <w:rFonts w:ascii="Times New Roman" w:hAnsi="Times New Roman"/>
                <w:sz w:val="28"/>
                <w:szCs w:val="28"/>
              </w:rPr>
              <w:t>азвитие молодежной политики.</w:t>
            </w:r>
          </w:p>
          <w:p w14:paraId="5F85423D" w14:textId="6C39A966" w:rsidR="005113EF" w:rsidRDefault="005113E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Оказать содействие органам здравоохранения в обеспечении медицинскими кадрами.</w:t>
            </w:r>
          </w:p>
          <w:p w14:paraId="7B24A3C4" w14:textId="77777777" w:rsidR="005113EF" w:rsidRDefault="005113E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Обеспечить развитие социальной политики.</w:t>
            </w:r>
          </w:p>
          <w:p w14:paraId="161524EF" w14:textId="19070FF3" w:rsidR="005113EF" w:rsidRPr="008213CA" w:rsidRDefault="005113EF" w:rsidP="0086290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Повысить уровень развития физкультуры и спорта.</w:t>
            </w:r>
          </w:p>
        </w:tc>
      </w:tr>
      <w:tr w:rsidR="00B0778B" w14:paraId="20663714" w14:textId="77777777" w:rsidTr="008213CA">
        <w:tc>
          <w:tcPr>
            <w:tcW w:w="2347" w:type="dxa"/>
          </w:tcPr>
          <w:p w14:paraId="7FD098DF" w14:textId="47AB7DD4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24" w:type="dxa"/>
          </w:tcPr>
          <w:p w14:paraId="008599B4" w14:textId="012CA4DF" w:rsidR="00B0778B" w:rsidRDefault="00B0778B" w:rsidP="00F549A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D31A9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7D31A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B0778B" w14:paraId="6E97AE8B" w14:textId="77777777" w:rsidTr="008213CA">
        <w:tc>
          <w:tcPr>
            <w:tcW w:w="2347" w:type="dxa"/>
          </w:tcPr>
          <w:p w14:paraId="0C5BC5F3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224" w:type="dxa"/>
          </w:tcPr>
          <w:tbl>
            <w:tblPr>
              <w:tblStyle w:val="a3"/>
              <w:tblW w:w="6998" w:type="dxa"/>
              <w:tblLook w:val="04A0" w:firstRow="1" w:lastRow="0" w:firstColumn="1" w:lastColumn="0" w:noHBand="0" w:noVBand="1"/>
            </w:tblPr>
            <w:tblGrid>
              <w:gridCol w:w="2211"/>
              <w:gridCol w:w="1196"/>
              <w:gridCol w:w="1206"/>
              <w:gridCol w:w="1194"/>
              <w:gridCol w:w="1191"/>
            </w:tblGrid>
            <w:tr w:rsidR="00B0778B" w14:paraId="7C80C7B9" w14:textId="77777777" w:rsidTr="00B8799A">
              <w:trPr>
                <w:trHeight w:val="703"/>
              </w:trPr>
              <w:tc>
                <w:tcPr>
                  <w:tcW w:w="2095" w:type="dxa"/>
                </w:tcPr>
                <w:p w14:paraId="37C5A56D" w14:textId="77777777" w:rsidR="00B0778B" w:rsidRPr="000D5585" w:rsidRDefault="00B0778B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5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Источники финансирования</w:t>
                  </w:r>
                </w:p>
              </w:tc>
              <w:tc>
                <w:tcPr>
                  <w:tcW w:w="1232" w:type="dxa"/>
                </w:tcPr>
                <w:p w14:paraId="346813E3" w14:textId="77777777" w:rsidR="00B0778B" w:rsidRPr="009E562F" w:rsidRDefault="00B0778B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5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301" w:type="dxa"/>
                </w:tcPr>
                <w:p w14:paraId="17CFBFFD" w14:textId="51525BB7" w:rsidR="00B0778B" w:rsidRPr="009E562F" w:rsidRDefault="009E562F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5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210" w:type="dxa"/>
                </w:tcPr>
                <w:p w14:paraId="1804FC31" w14:textId="00F6A572" w:rsidR="00B0778B" w:rsidRPr="009E562F" w:rsidRDefault="009E562F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5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160" w:type="dxa"/>
                </w:tcPr>
                <w:p w14:paraId="124BAEE2" w14:textId="5465BA4B" w:rsidR="00B0778B" w:rsidRPr="009E562F" w:rsidRDefault="009E562F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E5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</w:tr>
            <w:tr w:rsidR="00B0778B" w:rsidRPr="00A30256" w14:paraId="0FE89637" w14:textId="77777777" w:rsidTr="00B8799A">
              <w:trPr>
                <w:trHeight w:val="899"/>
              </w:trPr>
              <w:tc>
                <w:tcPr>
                  <w:tcW w:w="2095" w:type="dxa"/>
                  <w:vAlign w:val="center"/>
                </w:tcPr>
                <w:p w14:paraId="737B0A2D" w14:textId="77777777" w:rsidR="00B0778B" w:rsidRPr="000D5585" w:rsidRDefault="00B0778B" w:rsidP="008213CA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5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Средства федерального бюджета</w:t>
                  </w:r>
                </w:p>
              </w:tc>
              <w:tc>
                <w:tcPr>
                  <w:tcW w:w="1232" w:type="dxa"/>
                </w:tcPr>
                <w:p w14:paraId="524257DC" w14:textId="07E2455E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7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01" w:type="dxa"/>
                </w:tcPr>
                <w:p w14:paraId="563161F8" w14:textId="0E8BE305" w:rsidR="00B0778B" w:rsidRPr="008B77C8" w:rsidRDefault="008B77C8" w:rsidP="008213CA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B77C8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10" w:type="dxa"/>
                </w:tcPr>
                <w:p w14:paraId="3F885923" w14:textId="2790EF50" w:rsidR="00B0778B" w:rsidRPr="008B77C8" w:rsidRDefault="008B77C8" w:rsidP="008213CA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B77C8"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60" w:type="dxa"/>
                </w:tcPr>
                <w:p w14:paraId="6CD058B9" w14:textId="7E39A840" w:rsidR="00B0778B" w:rsidRPr="008B77C8" w:rsidRDefault="008B77C8" w:rsidP="008213CA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B77C8">
                    <w:rPr>
                      <w:sz w:val="24"/>
                      <w:szCs w:val="24"/>
                    </w:rPr>
                    <w:t>0</w:t>
                  </w:r>
                </w:p>
              </w:tc>
            </w:tr>
            <w:tr w:rsidR="00B0778B" w:rsidRPr="00A30256" w14:paraId="1AD2336F" w14:textId="77777777" w:rsidTr="00B8799A">
              <w:trPr>
                <w:trHeight w:val="604"/>
              </w:trPr>
              <w:tc>
                <w:tcPr>
                  <w:tcW w:w="2095" w:type="dxa"/>
                  <w:vAlign w:val="center"/>
                </w:tcPr>
                <w:p w14:paraId="68D769C2" w14:textId="77777777" w:rsidR="00B0778B" w:rsidRPr="000D5585" w:rsidRDefault="00B0778B" w:rsidP="008213CA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5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Средства бюджета Иркутской области</w:t>
                  </w:r>
                </w:p>
              </w:tc>
              <w:tc>
                <w:tcPr>
                  <w:tcW w:w="1232" w:type="dxa"/>
                </w:tcPr>
                <w:p w14:paraId="2B013702" w14:textId="349BD28B" w:rsidR="00B0778B" w:rsidRPr="008B77C8" w:rsidRDefault="007018BB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56539,3</w:t>
                  </w:r>
                </w:p>
              </w:tc>
              <w:tc>
                <w:tcPr>
                  <w:tcW w:w="1301" w:type="dxa"/>
                </w:tcPr>
                <w:p w14:paraId="68A8010B" w14:textId="101F2F38" w:rsidR="00B0778B" w:rsidRPr="008B77C8" w:rsidRDefault="007018BB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42108</w:t>
                  </w:r>
                  <w:r w:rsidR="008B77C8"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210" w:type="dxa"/>
                </w:tcPr>
                <w:p w14:paraId="103D017A" w14:textId="624AF840" w:rsidR="00B0778B" w:rsidRPr="008B77C8" w:rsidRDefault="004964A7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18199,3</w:t>
                  </w:r>
                </w:p>
              </w:tc>
              <w:tc>
                <w:tcPr>
                  <w:tcW w:w="1160" w:type="dxa"/>
                </w:tcPr>
                <w:p w14:paraId="0F6E702D" w14:textId="27F80278" w:rsidR="00B0778B" w:rsidRPr="008B77C8" w:rsidRDefault="007018BB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7231,7</w:t>
                  </w:r>
                </w:p>
              </w:tc>
            </w:tr>
            <w:tr w:rsidR="00B0778B" w:rsidRPr="00A30256" w14:paraId="387F2A26" w14:textId="77777777" w:rsidTr="00B8799A">
              <w:trPr>
                <w:trHeight w:val="604"/>
              </w:trPr>
              <w:tc>
                <w:tcPr>
                  <w:tcW w:w="2095" w:type="dxa"/>
                  <w:vAlign w:val="center"/>
                </w:tcPr>
                <w:p w14:paraId="0D0BEEF0" w14:textId="77777777" w:rsidR="00B0778B" w:rsidRPr="000D5585" w:rsidRDefault="00B0778B" w:rsidP="008213CA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58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Внебюджетные источники</w:t>
                  </w:r>
                </w:p>
              </w:tc>
              <w:tc>
                <w:tcPr>
                  <w:tcW w:w="1232" w:type="dxa"/>
                  <w:vAlign w:val="center"/>
                </w:tcPr>
                <w:p w14:paraId="1DDA16DA" w14:textId="2C4C6D23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301" w:type="dxa"/>
                  <w:vAlign w:val="center"/>
                </w:tcPr>
                <w:p w14:paraId="52AB5C5F" w14:textId="0B03A678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210" w:type="dxa"/>
                  <w:vAlign w:val="center"/>
                </w:tcPr>
                <w:p w14:paraId="130384AD" w14:textId="2615F966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160" w:type="dxa"/>
                  <w:vAlign w:val="center"/>
                </w:tcPr>
                <w:p w14:paraId="0905A45D" w14:textId="340D938D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</w:tr>
            <w:tr w:rsidR="00B0778B" w:rsidRPr="00A30256" w14:paraId="6BDACC07" w14:textId="77777777" w:rsidTr="00B8799A">
              <w:trPr>
                <w:trHeight w:val="604"/>
              </w:trPr>
              <w:tc>
                <w:tcPr>
                  <w:tcW w:w="2095" w:type="dxa"/>
                  <w:vAlign w:val="center"/>
                </w:tcPr>
                <w:p w14:paraId="0180CDA6" w14:textId="77777777" w:rsidR="00B0778B" w:rsidRPr="000D5585" w:rsidRDefault="00B0778B" w:rsidP="008213CA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5585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Средства бюджета МО «Качугский район»</w:t>
                  </w:r>
                </w:p>
              </w:tc>
              <w:tc>
                <w:tcPr>
                  <w:tcW w:w="1232" w:type="dxa"/>
                  <w:vAlign w:val="center"/>
                </w:tcPr>
                <w:p w14:paraId="455E049D" w14:textId="4C49C6CA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41</w:t>
                  </w:r>
                  <w:r w:rsidR="00701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6564,9</w:t>
                  </w:r>
                </w:p>
              </w:tc>
              <w:tc>
                <w:tcPr>
                  <w:tcW w:w="1301" w:type="dxa"/>
                  <w:vAlign w:val="center"/>
                </w:tcPr>
                <w:p w14:paraId="42E3D46D" w14:textId="15E884A3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  <w:r w:rsidR="00701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8792,8</w:t>
                  </w:r>
                </w:p>
              </w:tc>
              <w:tc>
                <w:tcPr>
                  <w:tcW w:w="1210" w:type="dxa"/>
                  <w:vAlign w:val="center"/>
                </w:tcPr>
                <w:p w14:paraId="3959334A" w14:textId="11B88FDC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  <w:r w:rsidR="00A02B76">
                    <w:rPr>
                      <w:rFonts w:ascii="Times New Roman" w:hAnsi="Times New Roman" w:cs="Times New Roman"/>
                      <w:sz w:val="26"/>
                      <w:szCs w:val="26"/>
                    </w:rPr>
                    <w:t>8</w:t>
                  </w:r>
                  <w:r w:rsidR="004964A7">
                    <w:rPr>
                      <w:rFonts w:ascii="Times New Roman" w:hAnsi="Times New Roman" w:cs="Times New Roman"/>
                      <w:sz w:val="26"/>
                      <w:szCs w:val="26"/>
                    </w:rPr>
                    <w:t>894,6</w:t>
                  </w:r>
                </w:p>
              </w:tc>
              <w:tc>
                <w:tcPr>
                  <w:tcW w:w="1160" w:type="dxa"/>
                  <w:vAlign w:val="center"/>
                </w:tcPr>
                <w:p w14:paraId="2E11619F" w14:textId="154B4492" w:rsidR="00B0778B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13</w:t>
                  </w:r>
                  <w:r w:rsidR="00A02B76">
                    <w:rPr>
                      <w:rFonts w:ascii="Times New Roman" w:hAnsi="Times New Roman" w:cs="Times New Roman"/>
                      <w:sz w:val="26"/>
                      <w:szCs w:val="26"/>
                    </w:rPr>
                    <w:t>9</w:t>
                  </w:r>
                  <w:r w:rsidR="00701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456</w:t>
                  </w:r>
                  <w:r w:rsidRPr="008B77C8">
                    <w:rPr>
                      <w:rFonts w:ascii="Times New Roman" w:hAnsi="Times New Roman" w:cs="Times New Roman"/>
                      <w:sz w:val="26"/>
                      <w:szCs w:val="26"/>
                    </w:rPr>
                    <w:t>,</w:t>
                  </w:r>
                  <w:r w:rsidR="007018BB">
                    <w:rPr>
                      <w:rFonts w:ascii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</w:tr>
            <w:tr w:rsidR="00E10705" w:rsidRPr="00A30256" w14:paraId="14C429DF" w14:textId="77777777" w:rsidTr="00B8799A">
              <w:trPr>
                <w:trHeight w:val="604"/>
              </w:trPr>
              <w:tc>
                <w:tcPr>
                  <w:tcW w:w="2095" w:type="dxa"/>
                  <w:vAlign w:val="center"/>
                </w:tcPr>
                <w:p w14:paraId="47407B12" w14:textId="4D818689" w:rsidR="00E10705" w:rsidRPr="000D5585" w:rsidRDefault="00E10705" w:rsidP="008213CA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1232" w:type="dxa"/>
                  <w:vAlign w:val="center"/>
                </w:tcPr>
                <w:p w14:paraId="0FBE468C" w14:textId="2C1BA205" w:rsidR="00E10705" w:rsidRPr="008B77C8" w:rsidRDefault="008B77C8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7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4964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84683,2</w:t>
                  </w:r>
                </w:p>
              </w:tc>
              <w:tc>
                <w:tcPr>
                  <w:tcW w:w="1301" w:type="dxa"/>
                  <w:vAlign w:val="center"/>
                </w:tcPr>
                <w:p w14:paraId="11A516A5" w14:textId="037B853C" w:rsidR="00E10705" w:rsidRPr="008B77C8" w:rsidRDefault="009E562F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7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7018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80901,1</w:t>
                  </w:r>
                </w:p>
              </w:tc>
              <w:tc>
                <w:tcPr>
                  <w:tcW w:w="1210" w:type="dxa"/>
                  <w:vAlign w:val="center"/>
                </w:tcPr>
                <w:p w14:paraId="05626ABF" w14:textId="6598049A" w:rsidR="00E10705" w:rsidRPr="008B77C8" w:rsidRDefault="009E562F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7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4964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57093,9</w:t>
                  </w:r>
                </w:p>
              </w:tc>
              <w:tc>
                <w:tcPr>
                  <w:tcW w:w="1160" w:type="dxa"/>
                  <w:vAlign w:val="center"/>
                </w:tcPr>
                <w:p w14:paraId="2BA5DAB5" w14:textId="25F3DF31" w:rsidR="00E10705" w:rsidRPr="008B77C8" w:rsidRDefault="009E562F" w:rsidP="008213CA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B77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8B77C8" w:rsidRPr="008B77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A02B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F25B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688</w:t>
                  </w:r>
                  <w:r w:rsidR="008B77C8" w:rsidRPr="008B77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,2</w:t>
                  </w:r>
                </w:p>
              </w:tc>
            </w:tr>
          </w:tbl>
          <w:p w14:paraId="43D21C62" w14:textId="77777777" w:rsidR="00B0778B" w:rsidRDefault="00B0778B" w:rsidP="008213C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778B" w14:paraId="5931BF85" w14:textId="77777777" w:rsidTr="008213CA">
        <w:tc>
          <w:tcPr>
            <w:tcW w:w="2347" w:type="dxa"/>
          </w:tcPr>
          <w:p w14:paraId="4C100D9F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7224" w:type="dxa"/>
          </w:tcPr>
          <w:p w14:paraId="5E7F429D" w14:textId="20A04469" w:rsidR="005113EF" w:rsidRPr="00262A83" w:rsidRDefault="00026AB8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</w:t>
            </w:r>
            <w:r w:rsidR="005113EF">
              <w:rPr>
                <w:rFonts w:ascii="Times New Roman" w:hAnsi="Times New Roman"/>
                <w:sz w:val="28"/>
                <w:szCs w:val="28"/>
              </w:rPr>
              <w:t>своен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  <w:r w:rsidR="005113EF">
              <w:rPr>
                <w:rFonts w:ascii="Times New Roman" w:hAnsi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</w:t>
            </w:r>
            <w:r w:rsidR="005113EF" w:rsidRPr="00262A83">
              <w:rPr>
                <w:rFonts w:ascii="Times New Roman" w:hAnsi="Times New Roman"/>
                <w:sz w:val="28"/>
                <w:szCs w:val="28"/>
              </w:rPr>
              <w:t xml:space="preserve">реализацию </w:t>
            </w:r>
            <w:r w:rsidR="005113EF">
              <w:rPr>
                <w:rFonts w:ascii="Times New Roman" w:hAnsi="Times New Roman"/>
                <w:sz w:val="28"/>
                <w:szCs w:val="28"/>
              </w:rPr>
              <w:t>муниципальной программы.</w:t>
            </w:r>
          </w:p>
          <w:p w14:paraId="532B7672" w14:textId="69719E4C" w:rsidR="005113EF" w:rsidRDefault="00026AB8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="005113EF">
              <w:rPr>
                <w:rFonts w:ascii="Times New Roman" w:hAnsi="Times New Roman"/>
                <w:sz w:val="28"/>
                <w:szCs w:val="28"/>
              </w:rPr>
              <w:t>исполнен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  <w:r w:rsidR="005113EF">
              <w:rPr>
                <w:rFonts w:ascii="Times New Roman" w:hAnsi="Times New Roman"/>
                <w:sz w:val="28"/>
                <w:szCs w:val="28"/>
              </w:rPr>
              <w:t xml:space="preserve"> мероприятий муниципальной программы.</w:t>
            </w:r>
          </w:p>
          <w:p w14:paraId="456BE574" w14:textId="6DEED3A2" w:rsidR="005113EF" w:rsidRDefault="005113EF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материального обеспечения администрации муниципального район.</w:t>
            </w:r>
          </w:p>
          <w:p w14:paraId="574E7E83" w14:textId="21BC5A3C" w:rsidR="005113EF" w:rsidRDefault="00026AB8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5113EF">
              <w:rPr>
                <w:rFonts w:ascii="Times New Roman" w:hAnsi="Times New Roman"/>
                <w:sz w:val="28"/>
                <w:szCs w:val="28"/>
              </w:rPr>
              <w:t xml:space="preserve"> муниципальных служащих</w:t>
            </w:r>
            <w:r>
              <w:rPr>
                <w:rFonts w:ascii="Times New Roman" w:hAnsi="Times New Roman"/>
                <w:sz w:val="28"/>
                <w:szCs w:val="28"/>
              </w:rPr>
              <w:t>, повысивших квалификацию.</w:t>
            </w:r>
            <w:r w:rsidR="005113E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9584C97" w14:textId="2220B673" w:rsidR="005113EF" w:rsidRDefault="005113EF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 защиты населения Качугского района.</w:t>
            </w:r>
          </w:p>
          <w:p w14:paraId="4B7F375D" w14:textId="2E62DB08" w:rsidR="005113EF" w:rsidRDefault="005113EF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выполненных мероприятий в сфере развития транспорта и дорожного хозяйства.</w:t>
            </w:r>
          </w:p>
          <w:p w14:paraId="6A7BC406" w14:textId="55940671" w:rsidR="005113EF" w:rsidRDefault="005113EF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выполненных мероприятий в сфере жилищно-коммунального хозяйства.</w:t>
            </w:r>
          </w:p>
          <w:p w14:paraId="291C00D5" w14:textId="477ED3F5" w:rsidR="005113EF" w:rsidRDefault="00B750EC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Доля выполненных мероприятий в сфере </w:t>
            </w:r>
            <w:r w:rsidR="005113EF">
              <w:rPr>
                <w:rFonts w:ascii="Times New Roman" w:hAnsi="Times New Roman"/>
                <w:sz w:val="28"/>
                <w:szCs w:val="28"/>
              </w:rPr>
              <w:t>охраны окружающей среды.</w:t>
            </w:r>
          </w:p>
          <w:p w14:paraId="3258BF60" w14:textId="224C4BE3" w:rsidR="005113EF" w:rsidRDefault="00722A73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026AB8">
              <w:rPr>
                <w:rFonts w:ascii="Times New Roman" w:hAnsi="Times New Roman"/>
                <w:sz w:val="28"/>
                <w:szCs w:val="28"/>
              </w:rPr>
              <w:t xml:space="preserve"> участников мероприятий в сфере </w:t>
            </w:r>
            <w:r w:rsidR="005113EF">
              <w:rPr>
                <w:rFonts w:ascii="Times New Roman" w:hAnsi="Times New Roman"/>
                <w:sz w:val="28"/>
                <w:szCs w:val="28"/>
              </w:rPr>
              <w:t>молодежной политики.</w:t>
            </w:r>
          </w:p>
          <w:p w14:paraId="11B2911B" w14:textId="55DD52DF" w:rsidR="005113EF" w:rsidRPr="008B77C8" w:rsidRDefault="00722A73" w:rsidP="00862901">
            <w:pPr>
              <w:pStyle w:val="a6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6AB8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5B38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13EF">
              <w:rPr>
                <w:rFonts w:ascii="Times New Roman" w:hAnsi="Times New Roman"/>
                <w:sz w:val="28"/>
                <w:szCs w:val="28"/>
              </w:rPr>
              <w:t>медицински</w:t>
            </w:r>
            <w:r w:rsidR="005B3827">
              <w:rPr>
                <w:rFonts w:ascii="Times New Roman" w:hAnsi="Times New Roman"/>
                <w:sz w:val="28"/>
                <w:szCs w:val="28"/>
              </w:rPr>
              <w:t xml:space="preserve">х работников,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827">
              <w:rPr>
                <w:rFonts w:ascii="Times New Roman" w:hAnsi="Times New Roman"/>
                <w:sz w:val="28"/>
                <w:szCs w:val="28"/>
              </w:rPr>
              <w:t>получивших социальную выпл</w:t>
            </w:r>
            <w:r w:rsidR="005B3827" w:rsidRPr="008B77C8">
              <w:rPr>
                <w:rFonts w:ascii="Times New Roman" w:hAnsi="Times New Roman"/>
                <w:sz w:val="28"/>
                <w:szCs w:val="28"/>
              </w:rPr>
              <w:t>ату.</w:t>
            </w:r>
          </w:p>
          <w:p w14:paraId="4C6B0425" w14:textId="77777777" w:rsidR="008B77C8" w:rsidRDefault="008B77C8" w:rsidP="008B77C8">
            <w:pPr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C8">
              <w:rPr>
                <w:rFonts w:ascii="Times New Roman" w:hAnsi="Times New Roman"/>
                <w:sz w:val="28"/>
                <w:szCs w:val="28"/>
              </w:rPr>
              <w:t>11.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B30" w:rsidRPr="008B77C8">
              <w:rPr>
                <w:rFonts w:ascii="Times New Roman" w:hAnsi="Times New Roman"/>
                <w:sz w:val="28"/>
                <w:szCs w:val="28"/>
              </w:rPr>
              <w:t xml:space="preserve">Доля населения, которому оказана социальная </w:t>
            </w:r>
          </w:p>
          <w:p w14:paraId="0A757A60" w14:textId="77C4A99E" w:rsidR="005113EF" w:rsidRPr="008B77C8" w:rsidRDefault="008B77C8" w:rsidP="008B77C8">
            <w:pPr>
              <w:ind w:left="72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5D3B30" w:rsidRPr="008B77C8">
              <w:rPr>
                <w:rFonts w:ascii="Times New Roman" w:hAnsi="Times New Roman"/>
                <w:sz w:val="28"/>
                <w:szCs w:val="28"/>
              </w:rPr>
              <w:t>поддержка.</w:t>
            </w:r>
          </w:p>
          <w:p w14:paraId="09088E33" w14:textId="576A4552" w:rsidR="008B77C8" w:rsidRPr="008B77C8" w:rsidRDefault="008B77C8" w:rsidP="008B77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8B77C8">
              <w:rPr>
                <w:rFonts w:ascii="Times New Roman" w:hAnsi="Times New Roman"/>
                <w:sz w:val="28"/>
                <w:szCs w:val="28"/>
              </w:rPr>
              <w:t>12.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827" w:rsidRPr="008B77C8">
              <w:rPr>
                <w:rFonts w:ascii="Times New Roman" w:hAnsi="Times New Roman"/>
                <w:sz w:val="28"/>
                <w:szCs w:val="28"/>
              </w:rPr>
              <w:t>Доля населения, регулярно занимающ</w:t>
            </w:r>
            <w:r w:rsidR="00722A73" w:rsidRPr="008B77C8">
              <w:rPr>
                <w:rFonts w:ascii="Times New Roman" w:hAnsi="Times New Roman"/>
                <w:sz w:val="28"/>
                <w:szCs w:val="28"/>
              </w:rPr>
              <w:t>егося</w:t>
            </w:r>
            <w:r w:rsidR="005B3827" w:rsidRPr="008B77C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674C837" w14:textId="6D59EC65" w:rsidR="00B0778B" w:rsidRPr="008B77C8" w:rsidRDefault="008B77C8" w:rsidP="008B77C8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5113EF" w:rsidRPr="008B77C8">
              <w:rPr>
                <w:rFonts w:ascii="Times New Roman" w:hAnsi="Times New Roman"/>
                <w:sz w:val="28"/>
                <w:szCs w:val="28"/>
              </w:rPr>
              <w:t>физкультур</w:t>
            </w:r>
            <w:r w:rsidR="005B3827" w:rsidRPr="008B77C8">
              <w:rPr>
                <w:rFonts w:ascii="Times New Roman" w:hAnsi="Times New Roman"/>
                <w:sz w:val="28"/>
                <w:szCs w:val="28"/>
              </w:rPr>
              <w:t>ой</w:t>
            </w:r>
            <w:r w:rsidR="005113EF" w:rsidRPr="008B77C8">
              <w:rPr>
                <w:rFonts w:ascii="Times New Roman" w:hAnsi="Times New Roman"/>
                <w:sz w:val="28"/>
                <w:szCs w:val="28"/>
              </w:rPr>
              <w:t xml:space="preserve"> и спорта.</w:t>
            </w:r>
          </w:p>
        </w:tc>
      </w:tr>
      <w:tr w:rsidR="00B0778B" w14:paraId="4904EF05" w14:textId="77777777" w:rsidTr="008213CA">
        <w:tc>
          <w:tcPr>
            <w:tcW w:w="2347" w:type="dxa"/>
          </w:tcPr>
          <w:p w14:paraId="648D2D7A" w14:textId="77777777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</w:t>
            </w:r>
            <w:r w:rsidR="00085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528F" w:rsidRPr="00451EBB">
              <w:rPr>
                <w:rFonts w:ascii="Times New Roman" w:hAnsi="Times New Roman" w:cs="Times New Roman"/>
                <w:sz w:val="28"/>
                <w:szCs w:val="28"/>
              </w:rPr>
              <w:t>реализации муниципальной программы</w:t>
            </w:r>
            <w:r w:rsidR="00085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4" w:type="dxa"/>
          </w:tcPr>
          <w:p w14:paraId="0A835AFB" w14:textId="004B5383" w:rsidR="004E0551" w:rsidRPr="00722A73" w:rsidRDefault="00722A73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о</w:t>
            </w:r>
            <w:r w:rsidR="00B750EC" w:rsidRPr="004E0551">
              <w:rPr>
                <w:rFonts w:ascii="Times New Roman" w:hAnsi="Times New Roman"/>
                <w:sz w:val="28"/>
                <w:szCs w:val="28"/>
              </w:rPr>
              <w:t>своен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  <w:r w:rsidR="00B750EC" w:rsidRPr="004E0551">
              <w:rPr>
                <w:rFonts w:ascii="Times New Roman" w:hAnsi="Times New Roman"/>
                <w:sz w:val="28"/>
                <w:szCs w:val="28"/>
              </w:rPr>
              <w:t xml:space="preserve"> средств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750EC" w:rsidRPr="004E0551">
              <w:rPr>
                <w:rFonts w:ascii="Times New Roman" w:hAnsi="Times New Roman"/>
                <w:sz w:val="28"/>
                <w:szCs w:val="28"/>
              </w:rPr>
              <w:t xml:space="preserve">на реализацию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B750EC" w:rsidRPr="00722A73">
              <w:rPr>
                <w:rFonts w:ascii="Times New Roman" w:hAnsi="Times New Roman"/>
                <w:sz w:val="28"/>
                <w:szCs w:val="28"/>
              </w:rPr>
              <w:t xml:space="preserve"> 100%.</w:t>
            </w:r>
          </w:p>
          <w:p w14:paraId="1DAB533E" w14:textId="147FE35A" w:rsidR="004E0551" w:rsidRPr="00722A73" w:rsidRDefault="00722A73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и</w:t>
            </w:r>
            <w:r w:rsidR="00B750EC" w:rsidRPr="004E0551">
              <w:rPr>
                <w:rFonts w:ascii="Times New Roman" w:hAnsi="Times New Roman"/>
                <w:sz w:val="28"/>
                <w:szCs w:val="28"/>
              </w:rPr>
              <w:t>сполнен</w:t>
            </w:r>
            <w:r>
              <w:rPr>
                <w:rFonts w:ascii="Times New Roman" w:hAnsi="Times New Roman"/>
                <w:sz w:val="28"/>
                <w:szCs w:val="28"/>
              </w:rPr>
              <w:t>ных</w:t>
            </w:r>
            <w:r w:rsidR="00B750EC" w:rsidRPr="004E0551">
              <w:rPr>
                <w:rFonts w:ascii="Times New Roman" w:hAnsi="Times New Roman"/>
                <w:sz w:val="28"/>
                <w:szCs w:val="28"/>
              </w:rPr>
              <w:t xml:space="preserve"> мероприятий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B750EC" w:rsidRPr="00722A73">
              <w:rPr>
                <w:rFonts w:ascii="Times New Roman" w:hAnsi="Times New Roman"/>
                <w:sz w:val="28"/>
                <w:szCs w:val="28"/>
              </w:rPr>
              <w:t>100%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799B13F" w14:textId="77777777" w:rsidR="004E0551" w:rsidRDefault="00B750EC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551">
              <w:rPr>
                <w:rFonts w:ascii="Times New Roman" w:hAnsi="Times New Roman"/>
                <w:sz w:val="28"/>
                <w:szCs w:val="28"/>
              </w:rPr>
              <w:t>Уровень материального обеспечения администрации муниципального района – 100%.</w:t>
            </w:r>
          </w:p>
          <w:p w14:paraId="2F3778FE" w14:textId="19FE7164" w:rsidR="004E0551" w:rsidRDefault="00B750EC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551">
              <w:rPr>
                <w:rFonts w:ascii="Times New Roman" w:hAnsi="Times New Roman"/>
                <w:sz w:val="28"/>
                <w:szCs w:val="28"/>
              </w:rPr>
              <w:t>Количество муниципальных служащих,  повы</w:t>
            </w:r>
            <w:r w:rsidR="00722A73">
              <w:rPr>
                <w:rFonts w:ascii="Times New Roman" w:hAnsi="Times New Roman"/>
                <w:sz w:val="28"/>
                <w:szCs w:val="28"/>
              </w:rPr>
              <w:t>сивших</w:t>
            </w:r>
            <w:r w:rsidRPr="004E0551">
              <w:rPr>
                <w:rFonts w:ascii="Times New Roman" w:hAnsi="Times New Roman"/>
                <w:sz w:val="28"/>
                <w:szCs w:val="28"/>
              </w:rPr>
              <w:t xml:space="preserve"> квалификаци</w:t>
            </w:r>
            <w:r w:rsidR="00722A73">
              <w:rPr>
                <w:rFonts w:ascii="Times New Roman" w:hAnsi="Times New Roman"/>
                <w:sz w:val="28"/>
                <w:szCs w:val="28"/>
              </w:rPr>
              <w:t>ю</w:t>
            </w:r>
            <w:r w:rsidRPr="004E0551">
              <w:rPr>
                <w:rFonts w:ascii="Times New Roman" w:hAnsi="Times New Roman"/>
                <w:sz w:val="28"/>
                <w:szCs w:val="28"/>
              </w:rPr>
              <w:t xml:space="preserve"> – 2 чел. в го</w:t>
            </w:r>
            <w:r w:rsidR="004E0551">
              <w:rPr>
                <w:rFonts w:ascii="Times New Roman" w:hAnsi="Times New Roman"/>
                <w:sz w:val="28"/>
                <w:szCs w:val="28"/>
              </w:rPr>
              <w:t xml:space="preserve">д. </w:t>
            </w:r>
          </w:p>
          <w:p w14:paraId="0DB23FCE" w14:textId="77777777" w:rsidR="004E0551" w:rsidRDefault="00B750EC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551">
              <w:rPr>
                <w:rFonts w:ascii="Times New Roman" w:hAnsi="Times New Roman"/>
                <w:sz w:val="28"/>
                <w:szCs w:val="28"/>
              </w:rPr>
              <w:t>Уровень защиты населения Качугского района – 100%.</w:t>
            </w:r>
          </w:p>
          <w:p w14:paraId="151F7925" w14:textId="77777777" w:rsidR="004E0551" w:rsidRDefault="00B750EC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551">
              <w:rPr>
                <w:rFonts w:ascii="Times New Roman" w:hAnsi="Times New Roman"/>
                <w:sz w:val="28"/>
                <w:szCs w:val="28"/>
              </w:rPr>
              <w:t>Доля выполненных мероприятий в сфере развития транспорта и дорожного хозяйства – 100%.</w:t>
            </w:r>
          </w:p>
          <w:p w14:paraId="610A00A0" w14:textId="77777777" w:rsidR="004E0551" w:rsidRDefault="00B750EC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551">
              <w:rPr>
                <w:rFonts w:ascii="Times New Roman" w:hAnsi="Times New Roman"/>
                <w:sz w:val="28"/>
                <w:szCs w:val="28"/>
              </w:rPr>
              <w:t>Доля выполненных мероприятий в сфере жилищно-коммунального хозяйства – 100 %.</w:t>
            </w:r>
          </w:p>
          <w:p w14:paraId="72D7E760" w14:textId="77777777" w:rsidR="004E0551" w:rsidRDefault="00B750EC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0551">
              <w:rPr>
                <w:rFonts w:ascii="Times New Roman" w:hAnsi="Times New Roman"/>
                <w:sz w:val="28"/>
                <w:szCs w:val="28"/>
              </w:rPr>
              <w:lastRenderedPageBreak/>
              <w:t>Доля выполненных мероприятий в сфере охраны окружающей среды – 100%.</w:t>
            </w:r>
          </w:p>
          <w:p w14:paraId="07EE2DAB" w14:textId="482AE77B" w:rsidR="00722A73" w:rsidRDefault="00722A73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 мероприятий в сфере молодежной политики</w:t>
            </w:r>
            <w:r w:rsidR="00462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548">
              <w:rPr>
                <w:rFonts w:ascii="Times New Roman" w:hAnsi="Times New Roman"/>
                <w:sz w:val="28"/>
                <w:szCs w:val="28"/>
              </w:rPr>
              <w:t>–</w:t>
            </w:r>
            <w:r w:rsidR="00462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548">
              <w:rPr>
                <w:rFonts w:ascii="Times New Roman" w:hAnsi="Times New Roman"/>
                <w:sz w:val="28"/>
                <w:szCs w:val="28"/>
              </w:rPr>
              <w:t>2000 чел.</w:t>
            </w:r>
          </w:p>
          <w:p w14:paraId="511CC88C" w14:textId="5AD2D4BC" w:rsidR="00722A73" w:rsidRPr="005D3B30" w:rsidRDefault="00722A73" w:rsidP="005D3B30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медицинских</w:t>
            </w:r>
            <w:r w:rsidR="00247E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C68FE">
              <w:rPr>
                <w:rFonts w:ascii="Times New Roman" w:hAnsi="Times New Roman"/>
                <w:sz w:val="28"/>
                <w:szCs w:val="28"/>
              </w:rPr>
              <w:t>работников, получивших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социальную выплату, </w:t>
            </w:r>
            <w:r w:rsidR="005D3B3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3B30">
              <w:rPr>
                <w:rFonts w:ascii="Times New Roman" w:hAnsi="Times New Roman"/>
                <w:sz w:val="28"/>
                <w:szCs w:val="28"/>
              </w:rPr>
              <w:t>8 чел. в год</w:t>
            </w:r>
          </w:p>
          <w:p w14:paraId="230E18F1" w14:textId="4DC4CC21" w:rsidR="00722A73" w:rsidRPr="005D3B30" w:rsidRDefault="005D3B30" w:rsidP="00722A73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3B30">
              <w:rPr>
                <w:rFonts w:ascii="Times New Roman" w:hAnsi="Times New Roman"/>
                <w:sz w:val="28"/>
                <w:szCs w:val="28"/>
              </w:rPr>
              <w:t>Доля населения, которому оказана социальная поддержка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10%.</w:t>
            </w:r>
          </w:p>
          <w:p w14:paraId="5631A146" w14:textId="3D9C91E3" w:rsidR="00B0778B" w:rsidRPr="009B3145" w:rsidRDefault="00722A73" w:rsidP="004E0551">
            <w:pPr>
              <w:pStyle w:val="a6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населения, регулярно занимающегося физкультурой и спорт</w:t>
            </w:r>
            <w:r w:rsidR="00462FB5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E6548">
              <w:rPr>
                <w:rFonts w:ascii="Times New Roman" w:hAnsi="Times New Roman"/>
                <w:sz w:val="28"/>
                <w:szCs w:val="28"/>
              </w:rPr>
              <w:t>–</w:t>
            </w:r>
            <w:r w:rsidR="00462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6548">
              <w:rPr>
                <w:rFonts w:ascii="Times New Roman" w:hAnsi="Times New Roman"/>
                <w:sz w:val="28"/>
                <w:szCs w:val="28"/>
              </w:rPr>
              <w:t>56%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0778B" w14:paraId="4538727C" w14:textId="77777777" w:rsidTr="008213CA">
        <w:tc>
          <w:tcPr>
            <w:tcW w:w="2347" w:type="dxa"/>
          </w:tcPr>
          <w:p w14:paraId="5D525E91" w14:textId="7E297346" w:rsidR="00B0778B" w:rsidRDefault="00B0778B" w:rsidP="008213C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224" w:type="dxa"/>
          </w:tcPr>
          <w:p w14:paraId="5AD81CF2" w14:textId="1696BC91" w:rsidR="009E562F" w:rsidRDefault="0008528F" w:rsidP="008213CA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 w:rsidRPr="00F602FB">
              <w:rPr>
                <w:sz w:val="28"/>
                <w:szCs w:val="28"/>
              </w:rPr>
              <w:t xml:space="preserve">Подпрограмма </w:t>
            </w:r>
            <w:r w:rsidR="00B0778B" w:rsidRPr="00F602FB">
              <w:rPr>
                <w:sz w:val="28"/>
                <w:szCs w:val="28"/>
              </w:rPr>
              <w:t>1.</w:t>
            </w:r>
            <w:r w:rsidRPr="00F602FB">
              <w:rPr>
                <w:sz w:val="28"/>
                <w:szCs w:val="28"/>
              </w:rPr>
              <w:t xml:space="preserve"> </w:t>
            </w:r>
            <w:r w:rsidR="00C972A9">
              <w:rPr>
                <w:sz w:val="28"/>
                <w:szCs w:val="28"/>
              </w:rPr>
              <w:t>«</w:t>
            </w:r>
            <w:r w:rsidR="009E562F">
              <w:rPr>
                <w:sz w:val="28"/>
                <w:szCs w:val="28"/>
              </w:rPr>
              <w:t>Основная деятельность администрации муниципального района»</w:t>
            </w:r>
            <w:r w:rsidR="00AD539F">
              <w:rPr>
                <w:sz w:val="28"/>
                <w:szCs w:val="28"/>
              </w:rPr>
              <w:t xml:space="preserve"> - Приложение 1 к муниципальной программе;</w:t>
            </w:r>
          </w:p>
          <w:p w14:paraId="0B6930B5" w14:textId="39EA5159" w:rsidR="009E562F" w:rsidRDefault="009E562F" w:rsidP="008213CA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«Защита населения Качугского района»</w:t>
            </w:r>
            <w:r w:rsidR="00AD539F">
              <w:rPr>
                <w:sz w:val="28"/>
                <w:szCs w:val="28"/>
              </w:rPr>
              <w:t xml:space="preserve"> - Приложение 2 к муниципальной программе;</w:t>
            </w:r>
          </w:p>
          <w:p w14:paraId="334FB84D" w14:textId="41C1E272" w:rsidR="009E562F" w:rsidRDefault="009E562F" w:rsidP="008213CA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«Транспорт и дорожное хозяйство»</w:t>
            </w:r>
            <w:r w:rsidR="00AD539F">
              <w:rPr>
                <w:sz w:val="28"/>
                <w:szCs w:val="28"/>
              </w:rPr>
              <w:t xml:space="preserve"> - Приложение 3 к муниципальной программе;</w:t>
            </w:r>
          </w:p>
          <w:p w14:paraId="13A6A9A0" w14:textId="4B9D345F" w:rsidR="009E562F" w:rsidRDefault="009E562F" w:rsidP="008213CA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4 «Жилищно-коммунальное хозяйство»</w:t>
            </w:r>
            <w:r w:rsidR="00AD539F">
              <w:rPr>
                <w:sz w:val="28"/>
                <w:szCs w:val="28"/>
              </w:rPr>
              <w:t xml:space="preserve"> - Приложение 4 к муниципальной программе;</w:t>
            </w:r>
          </w:p>
          <w:p w14:paraId="36657992" w14:textId="040A6C31" w:rsidR="00AD539F" w:rsidRDefault="009E562F" w:rsidP="00AD539F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5 «Охрана окружающей среды»</w:t>
            </w:r>
            <w:r w:rsidR="00AD539F">
              <w:rPr>
                <w:sz w:val="28"/>
                <w:szCs w:val="28"/>
              </w:rPr>
              <w:t xml:space="preserve"> - Приложение 5 к муниципальной программе;</w:t>
            </w:r>
          </w:p>
          <w:p w14:paraId="5D763A41" w14:textId="422B21B8" w:rsidR="00AD539F" w:rsidRDefault="009E562F" w:rsidP="00AD539F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6 «Молодежная политика»</w:t>
            </w:r>
            <w:r w:rsidR="00AD539F">
              <w:rPr>
                <w:sz w:val="28"/>
                <w:szCs w:val="28"/>
              </w:rPr>
              <w:t xml:space="preserve"> - Приложение 6 к муниципальной программе;</w:t>
            </w:r>
          </w:p>
          <w:p w14:paraId="6465A13E" w14:textId="392E5B8A" w:rsidR="00AD539F" w:rsidRDefault="009E562F" w:rsidP="00AD539F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7 «Медицинские кадры»</w:t>
            </w:r>
            <w:r w:rsidR="00AD539F">
              <w:rPr>
                <w:sz w:val="28"/>
                <w:szCs w:val="28"/>
              </w:rPr>
              <w:t xml:space="preserve"> - Приложение 7 к муниципальной программе;</w:t>
            </w:r>
          </w:p>
          <w:p w14:paraId="43792126" w14:textId="499F8179" w:rsidR="009E562F" w:rsidRDefault="009E562F" w:rsidP="008213CA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8 «Социальная политика»</w:t>
            </w:r>
            <w:r w:rsidR="00AD539F">
              <w:rPr>
                <w:sz w:val="28"/>
                <w:szCs w:val="28"/>
              </w:rPr>
              <w:t xml:space="preserve"> - Приложение 8 к муниципальной программе;</w:t>
            </w:r>
          </w:p>
          <w:p w14:paraId="1019B4C4" w14:textId="3051A7CA" w:rsidR="00B0778B" w:rsidRPr="00F602FB" w:rsidRDefault="009E562F" w:rsidP="00AD539F">
            <w:pPr>
              <w:pStyle w:val="ConsPlusCell"/>
              <w:tabs>
                <w:tab w:val="left" w:pos="35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9 «Физкультура и спорт»</w:t>
            </w:r>
            <w:r w:rsidR="00AD539F">
              <w:rPr>
                <w:sz w:val="28"/>
                <w:szCs w:val="28"/>
              </w:rPr>
              <w:t xml:space="preserve"> - Приложение 9 к муниципальной программе</w:t>
            </w:r>
            <w:r w:rsidR="00451970">
              <w:rPr>
                <w:sz w:val="28"/>
                <w:szCs w:val="28"/>
              </w:rPr>
              <w:t>.</w:t>
            </w:r>
          </w:p>
        </w:tc>
      </w:tr>
    </w:tbl>
    <w:p w14:paraId="287B1FB1" w14:textId="77777777" w:rsidR="00FE6548" w:rsidRDefault="00FE6548" w:rsidP="00FE6548">
      <w:pPr>
        <w:spacing w:after="0" w:line="240" w:lineRule="auto"/>
        <w:ind w:left="36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A54D8B9" w14:textId="77195CE2" w:rsidR="00A02DFA" w:rsidRDefault="008F470E" w:rsidP="00451970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="00A02DF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25D3A0FB" w14:textId="77777777" w:rsidR="003173B0" w:rsidRDefault="003173B0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5FB0F39" w14:textId="77777777" w:rsidR="005D3B30" w:rsidRDefault="005D3B30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7BDD7E6" w14:textId="77777777" w:rsidR="005D3B30" w:rsidRDefault="005D3B30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770CA57F" w14:textId="77777777" w:rsidR="005D3B30" w:rsidRDefault="005D3B30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FA56506" w14:textId="77777777" w:rsidR="009B3145" w:rsidRDefault="009B3145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D54EC50" w14:textId="77777777" w:rsidR="009B3145" w:rsidRDefault="009B3145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A96BB3B" w14:textId="77777777" w:rsidR="009B3145" w:rsidRDefault="009B3145" w:rsidP="00FE6548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564A918" w14:textId="77777777" w:rsidR="009B3145" w:rsidRDefault="009B3145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7DD2F4E" w14:textId="77777777" w:rsidR="003173B0" w:rsidRDefault="003173B0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FE7D569" w14:textId="77777777" w:rsidR="00914C59" w:rsidRDefault="00914C59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51F45EFD" w14:textId="77777777" w:rsidR="00914C59" w:rsidRDefault="00914C59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68746C11" w14:textId="77777777" w:rsidR="00914C59" w:rsidRDefault="00914C59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83D92FF" w14:textId="77777777" w:rsidR="00DF164A" w:rsidRDefault="00DF164A" w:rsidP="00A02DFA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2316BFFD" w14:textId="33709569" w:rsidR="00DF164A" w:rsidRPr="00D8656B" w:rsidRDefault="00107412" w:rsidP="00107412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</w:t>
      </w:r>
      <w:r w:rsidR="00DF164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="00DF164A">
        <w:rPr>
          <w:rFonts w:ascii="Times New Roman" w:hAnsi="Times New Roman"/>
          <w:sz w:val="28"/>
          <w:szCs w:val="28"/>
        </w:rPr>
        <w:t xml:space="preserve"> к </w:t>
      </w:r>
    </w:p>
    <w:p w14:paraId="300E531C" w14:textId="77777777" w:rsidR="00DF164A" w:rsidRDefault="00DF164A" w:rsidP="00DF164A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D8656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D8656B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BFC38CF" w14:textId="691E0D11" w:rsidR="00DF164A" w:rsidRDefault="00DF164A" w:rsidP="00DF164A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D8656B">
        <w:rPr>
          <w:rFonts w:ascii="Times New Roman" w:hAnsi="Times New Roman"/>
          <w:sz w:val="28"/>
          <w:szCs w:val="28"/>
        </w:rPr>
        <w:t>муниципального район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D8656B">
        <w:rPr>
          <w:rFonts w:ascii="Times New Roman" w:hAnsi="Times New Roman"/>
          <w:sz w:val="28"/>
          <w:szCs w:val="28"/>
        </w:rPr>
        <w:t xml:space="preserve">«Качугский </w:t>
      </w:r>
      <w:r>
        <w:rPr>
          <w:rFonts w:ascii="Times New Roman" w:hAnsi="Times New Roman"/>
          <w:sz w:val="28"/>
          <w:szCs w:val="28"/>
        </w:rPr>
        <w:t xml:space="preserve">   </w:t>
      </w:r>
    </w:p>
    <w:p w14:paraId="59D69A2F" w14:textId="0F6ADA6E" w:rsidR="00DF164A" w:rsidRDefault="00DF164A" w:rsidP="00DF164A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="00802A43">
        <w:rPr>
          <w:rFonts w:ascii="Times New Roman" w:hAnsi="Times New Roman"/>
          <w:sz w:val="28"/>
          <w:szCs w:val="28"/>
        </w:rPr>
        <w:t xml:space="preserve">     </w:t>
      </w:r>
      <w:r w:rsidRPr="00D8656B">
        <w:rPr>
          <w:rFonts w:ascii="Times New Roman" w:hAnsi="Times New Roman"/>
          <w:sz w:val="28"/>
          <w:szCs w:val="28"/>
        </w:rPr>
        <w:t>район»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D8656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802A43">
        <w:rPr>
          <w:rFonts w:ascii="Times New Roman" w:hAnsi="Times New Roman"/>
          <w:sz w:val="28"/>
          <w:szCs w:val="28"/>
        </w:rPr>
        <w:t>6</w:t>
      </w:r>
      <w:r w:rsidRPr="00D865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D8656B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D8656B">
        <w:rPr>
          <w:rFonts w:ascii="Times New Roman" w:hAnsi="Times New Roman"/>
          <w:sz w:val="28"/>
          <w:szCs w:val="28"/>
        </w:rPr>
        <w:t xml:space="preserve"> г. </w:t>
      </w:r>
      <w:r w:rsidR="00802A43">
        <w:rPr>
          <w:rFonts w:ascii="Times New Roman" w:hAnsi="Times New Roman"/>
          <w:sz w:val="28"/>
          <w:szCs w:val="28"/>
        </w:rPr>
        <w:t xml:space="preserve"> № 227</w:t>
      </w:r>
    </w:p>
    <w:p w14:paraId="36533E5F" w14:textId="22421EB8" w:rsidR="00802A43" w:rsidRDefault="00DF164A" w:rsidP="00802A43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14:paraId="500089BD" w14:textId="005EC51C" w:rsidR="00802A43" w:rsidRDefault="00802A43" w:rsidP="00802A43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Приложение 3 к муниципальной программе </w:t>
      </w:r>
    </w:p>
    <w:p w14:paraId="3FB1074E" w14:textId="77777777" w:rsidR="00802A43" w:rsidRDefault="00802A43" w:rsidP="00802A43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470E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</w:p>
    <w:p w14:paraId="0572078B" w14:textId="77777777" w:rsidR="00802A43" w:rsidRPr="00087D88" w:rsidRDefault="00802A43" w:rsidP="00802A43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470E">
        <w:rPr>
          <w:rFonts w:ascii="Times New Roman" w:hAnsi="Times New Roman" w:cs="Times New Roman"/>
          <w:sz w:val="28"/>
          <w:szCs w:val="28"/>
        </w:rPr>
        <w:t>в Качугском районе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8F470E">
        <w:rPr>
          <w:rFonts w:ascii="Times New Roman" w:hAnsi="Times New Roman" w:cs="Times New Roman"/>
          <w:sz w:val="28"/>
          <w:szCs w:val="28"/>
        </w:rPr>
        <w:t>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470E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F470E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оды</w:t>
      </w:r>
      <w:r w:rsidRPr="008F470E">
        <w:rPr>
          <w:rFonts w:ascii="Times New Roman" w:hAnsi="Times New Roman" w:cs="Times New Roman"/>
          <w:sz w:val="28"/>
          <w:szCs w:val="28"/>
        </w:rPr>
        <w:t>»</w:t>
      </w:r>
      <w:r w:rsidRPr="00B346B1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</w:p>
    <w:p w14:paraId="02980890" w14:textId="77777777" w:rsidR="00802A43" w:rsidRDefault="00802A43" w:rsidP="00802A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D860D8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860D8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Транспорт и дорожное хозяйство»</w:t>
      </w:r>
    </w:p>
    <w:p w14:paraId="1D8D1E1C" w14:textId="77777777" w:rsidR="00802A43" w:rsidRPr="00D860D8" w:rsidRDefault="00802A43" w:rsidP="00802A43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14:paraId="5BB641E1" w14:textId="359EE4C9" w:rsidR="00181920" w:rsidRPr="00802A43" w:rsidRDefault="00802A43" w:rsidP="00802A43">
      <w:pPr>
        <w:pStyle w:val="ConsPlusNormal"/>
        <w:numPr>
          <w:ilvl w:val="0"/>
          <w:numId w:val="47"/>
        </w:num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62A7A">
        <w:rPr>
          <w:rFonts w:ascii="Times New Roman" w:hAnsi="Times New Roman" w:cs="Times New Roman"/>
          <w:b/>
          <w:caps/>
          <w:sz w:val="28"/>
          <w:szCs w:val="28"/>
        </w:rPr>
        <w:t>Паспорт подпрограммы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88"/>
        <w:gridCol w:w="7026"/>
      </w:tblGrid>
      <w:tr w:rsidR="00181920" w:rsidRPr="001E1BE9" w14:paraId="1EC6F487" w14:textId="77777777" w:rsidTr="008619E1">
        <w:trPr>
          <w:trHeight w:val="747"/>
        </w:trPr>
        <w:tc>
          <w:tcPr>
            <w:tcW w:w="2188" w:type="dxa"/>
            <w:shd w:val="clear" w:color="auto" w:fill="auto"/>
            <w:vAlign w:val="center"/>
          </w:tcPr>
          <w:p w14:paraId="7A0A47AD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776CAA1C" w14:textId="026996A3" w:rsidR="00181920" w:rsidRPr="001E1BE9" w:rsidRDefault="00181920" w:rsidP="000634B8">
            <w:pPr>
              <w:widowControl w:val="0"/>
              <w:autoSpaceDE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1BE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самоуправления 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в Качугском районе на 202</w:t>
            </w:r>
            <w:r w:rsidR="00C54052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40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540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  <w:r w:rsidRPr="00C54BD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81920" w:rsidRPr="001E1BE9" w14:paraId="3EFA0BC6" w14:textId="77777777" w:rsidTr="008619E1">
        <w:trPr>
          <w:trHeight w:val="747"/>
        </w:trPr>
        <w:tc>
          <w:tcPr>
            <w:tcW w:w="2188" w:type="dxa"/>
            <w:shd w:val="clear" w:color="auto" w:fill="auto"/>
            <w:vAlign w:val="center"/>
          </w:tcPr>
          <w:p w14:paraId="519F985D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72A4FFE6" w14:textId="2C8126D0" w:rsidR="00181920" w:rsidRPr="007179D2" w:rsidRDefault="007179D2" w:rsidP="007179D2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и дорожное хозяйство </w:t>
            </w:r>
            <w:r w:rsidR="00181920" w:rsidRPr="001E1BE9">
              <w:rPr>
                <w:rFonts w:ascii="Times New Roman" w:eastAsia="Calibri" w:hAnsi="Times New Roman" w:cs="Times New Roman"/>
                <w:sz w:val="28"/>
                <w:szCs w:val="28"/>
              </w:rPr>
              <w:t>(далее</w:t>
            </w:r>
            <w:r w:rsidR="001819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81920" w:rsidRPr="001E1B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– Подпрограмма </w:t>
            </w:r>
            <w:r w:rsidR="0018192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181920" w:rsidRPr="001E1BE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181920" w:rsidRPr="001E1BE9" w14:paraId="26F76935" w14:textId="77777777" w:rsidTr="008619E1">
        <w:trPr>
          <w:trHeight w:val="747"/>
        </w:trPr>
        <w:tc>
          <w:tcPr>
            <w:tcW w:w="2188" w:type="dxa"/>
            <w:shd w:val="clear" w:color="auto" w:fill="auto"/>
            <w:vAlign w:val="center"/>
          </w:tcPr>
          <w:p w14:paraId="6A2C437B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Разработчик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3F25C4B0" w14:textId="136829DC" w:rsidR="00181920" w:rsidRPr="001E1BE9" w:rsidRDefault="00181920" w:rsidP="000634B8">
            <w:pPr>
              <w:widowControl w:val="0"/>
              <w:autoSpaceDE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7179D2">
              <w:rPr>
                <w:rFonts w:ascii="Times New Roman" w:hAnsi="Times New Roman" w:cs="Times New Roman"/>
                <w:sz w:val="28"/>
                <w:szCs w:val="28"/>
              </w:rPr>
              <w:t>капитального строительства и муниципального хозяйства</w:t>
            </w:r>
          </w:p>
        </w:tc>
      </w:tr>
      <w:tr w:rsidR="00181920" w:rsidRPr="001E1BE9" w14:paraId="6C9BBC1E" w14:textId="77777777" w:rsidTr="008619E1">
        <w:trPr>
          <w:trHeight w:val="747"/>
        </w:trPr>
        <w:tc>
          <w:tcPr>
            <w:tcW w:w="2188" w:type="dxa"/>
            <w:shd w:val="clear" w:color="auto" w:fill="auto"/>
            <w:vAlign w:val="center"/>
          </w:tcPr>
          <w:p w14:paraId="7C8BE4DA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1DD76DCB" w14:textId="66D37D42" w:rsidR="00181920" w:rsidRPr="00BD6CA3" w:rsidRDefault="007179D2" w:rsidP="000634B8">
            <w:pPr>
              <w:widowControl w:val="0"/>
              <w:autoSpaceDE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капитального строительства и муниципального хозяйства</w:t>
            </w:r>
          </w:p>
        </w:tc>
      </w:tr>
      <w:tr w:rsidR="00181920" w:rsidRPr="001E1BE9" w14:paraId="4BA56700" w14:textId="77777777" w:rsidTr="008619E1">
        <w:trPr>
          <w:trHeight w:val="842"/>
        </w:trPr>
        <w:tc>
          <w:tcPr>
            <w:tcW w:w="2188" w:type="dxa"/>
            <w:shd w:val="clear" w:color="auto" w:fill="auto"/>
            <w:vAlign w:val="center"/>
          </w:tcPr>
          <w:p w14:paraId="2D8CADA8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08EEC919" w14:textId="5026774D" w:rsidR="00181920" w:rsidRPr="00BD6CA3" w:rsidRDefault="007179D2" w:rsidP="000634B8">
            <w:pPr>
              <w:pStyle w:val="ConsPlusCell"/>
              <w:contextualSpacing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Р</w:t>
            </w:r>
            <w:r w:rsidRPr="007179D2">
              <w:rPr>
                <w:sz w:val="28"/>
                <w:szCs w:val="28"/>
              </w:rPr>
              <w:t>азвити</w:t>
            </w:r>
            <w:r>
              <w:rPr>
                <w:sz w:val="28"/>
                <w:szCs w:val="28"/>
              </w:rPr>
              <w:t>е</w:t>
            </w:r>
            <w:r w:rsidRPr="007179D2">
              <w:rPr>
                <w:sz w:val="28"/>
                <w:szCs w:val="28"/>
              </w:rPr>
              <w:t xml:space="preserve"> транспорта и дорожного хозяйства на территории района.</w:t>
            </w:r>
          </w:p>
        </w:tc>
      </w:tr>
      <w:tr w:rsidR="00181920" w:rsidRPr="00D3115D" w14:paraId="5E0B86E5" w14:textId="77777777" w:rsidTr="008619E1">
        <w:trPr>
          <w:trHeight w:val="922"/>
        </w:trPr>
        <w:tc>
          <w:tcPr>
            <w:tcW w:w="2188" w:type="dxa"/>
            <w:shd w:val="clear" w:color="auto" w:fill="auto"/>
            <w:vAlign w:val="center"/>
          </w:tcPr>
          <w:p w14:paraId="236D3734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10620A43" w14:textId="7A3BAADB" w:rsidR="00181920" w:rsidRPr="003864BA" w:rsidRDefault="008619E1" w:rsidP="00181920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783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81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181920" w:rsidRPr="00386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</w:t>
            </w:r>
            <w:r w:rsidR="00717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ить развитие транспорт</w:t>
            </w:r>
            <w:r w:rsidR="00783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обслуживания населения Качугского района. </w:t>
            </w:r>
          </w:p>
          <w:p w14:paraId="7BCC0C94" w14:textId="07BE84A2" w:rsidR="00181920" w:rsidRPr="00BD6CA3" w:rsidRDefault="00181920" w:rsidP="000634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19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83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83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.Обеспечить содержание дорог вне границ населенных пунктов. </w:t>
            </w:r>
          </w:p>
        </w:tc>
      </w:tr>
      <w:tr w:rsidR="00181920" w:rsidRPr="001E1BE9" w14:paraId="5CECA90F" w14:textId="77777777" w:rsidTr="008619E1">
        <w:trPr>
          <w:trHeight w:val="922"/>
        </w:trPr>
        <w:tc>
          <w:tcPr>
            <w:tcW w:w="2188" w:type="dxa"/>
            <w:shd w:val="clear" w:color="auto" w:fill="auto"/>
          </w:tcPr>
          <w:p w14:paraId="7B42E637" w14:textId="77777777" w:rsidR="00181920" w:rsidRPr="001E1BE9" w:rsidRDefault="00181920" w:rsidP="000634B8">
            <w:pPr>
              <w:pStyle w:val="ConsPlusCell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5086C2D1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1E1BE9">
              <w:rPr>
                <w:sz w:val="28"/>
                <w:szCs w:val="28"/>
              </w:rPr>
              <w:t xml:space="preserve"> – 202</w:t>
            </w:r>
            <w:r>
              <w:rPr>
                <w:sz w:val="28"/>
                <w:szCs w:val="28"/>
              </w:rPr>
              <w:t>7</w:t>
            </w:r>
            <w:r w:rsidRPr="001E1BE9">
              <w:rPr>
                <w:sz w:val="28"/>
                <w:szCs w:val="28"/>
              </w:rPr>
              <w:t xml:space="preserve"> годы</w:t>
            </w:r>
          </w:p>
        </w:tc>
      </w:tr>
      <w:tr w:rsidR="00181920" w:rsidRPr="001E1BE9" w14:paraId="23B0CA57" w14:textId="77777777" w:rsidTr="008619E1">
        <w:trPr>
          <w:trHeight w:val="922"/>
        </w:trPr>
        <w:tc>
          <w:tcPr>
            <w:tcW w:w="2188" w:type="dxa"/>
            <w:shd w:val="clear" w:color="auto" w:fill="auto"/>
          </w:tcPr>
          <w:p w14:paraId="7E1E9C2E" w14:textId="77777777" w:rsidR="00181920" w:rsidRPr="001E1BE9" w:rsidRDefault="00181920" w:rsidP="000634B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026" w:type="dxa"/>
            <w:shd w:val="clear" w:color="auto" w:fill="auto"/>
            <w:vAlign w:val="center"/>
          </w:tcPr>
          <w:tbl>
            <w:tblPr>
              <w:tblStyle w:val="a3"/>
              <w:tblW w:w="6727" w:type="dxa"/>
              <w:tblLayout w:type="fixed"/>
              <w:tblLook w:val="04A0" w:firstRow="1" w:lastRow="0" w:firstColumn="1" w:lastColumn="0" w:noHBand="0" w:noVBand="1"/>
            </w:tblPr>
            <w:tblGrid>
              <w:gridCol w:w="1926"/>
              <w:gridCol w:w="1140"/>
              <w:gridCol w:w="1140"/>
              <w:gridCol w:w="1246"/>
              <w:gridCol w:w="1275"/>
            </w:tblGrid>
            <w:tr w:rsidR="00181920" w:rsidRPr="00827586" w14:paraId="372022C0" w14:textId="77777777" w:rsidTr="007836C8">
              <w:trPr>
                <w:trHeight w:val="771"/>
              </w:trPr>
              <w:tc>
                <w:tcPr>
                  <w:tcW w:w="1926" w:type="dxa"/>
                </w:tcPr>
                <w:p w14:paraId="775A9AF3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Источники финансирования</w:t>
                  </w:r>
                </w:p>
              </w:tc>
              <w:tc>
                <w:tcPr>
                  <w:tcW w:w="1140" w:type="dxa"/>
                </w:tcPr>
                <w:p w14:paraId="69F7616C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140" w:type="dxa"/>
                </w:tcPr>
                <w:p w14:paraId="526163E5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46" w:type="dxa"/>
                </w:tcPr>
                <w:p w14:paraId="7D422519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75" w:type="dxa"/>
                </w:tcPr>
                <w:p w14:paraId="6D963946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181920" w:rsidRPr="00827586" w14:paraId="7BEF34AC" w14:textId="77777777" w:rsidTr="007836C8">
              <w:tc>
                <w:tcPr>
                  <w:tcW w:w="1926" w:type="dxa"/>
                  <w:vAlign w:val="center"/>
                </w:tcPr>
                <w:p w14:paraId="66E1DE03" w14:textId="77777777" w:rsidR="00181920" w:rsidRPr="00827586" w:rsidRDefault="00181920" w:rsidP="000634B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федерального бюджета</w:t>
                  </w:r>
                </w:p>
              </w:tc>
              <w:tc>
                <w:tcPr>
                  <w:tcW w:w="1140" w:type="dxa"/>
                </w:tcPr>
                <w:p w14:paraId="020F1720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140" w:type="dxa"/>
                </w:tcPr>
                <w:p w14:paraId="17F6C7AC" w14:textId="77777777" w:rsidR="00181920" w:rsidRPr="00827586" w:rsidRDefault="00181920" w:rsidP="000634B8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46" w:type="dxa"/>
                </w:tcPr>
                <w:p w14:paraId="7156C8EE" w14:textId="77777777" w:rsidR="00181920" w:rsidRPr="00827586" w:rsidRDefault="00181920" w:rsidP="000634B8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75" w:type="dxa"/>
                </w:tcPr>
                <w:p w14:paraId="29675331" w14:textId="77777777" w:rsidR="00181920" w:rsidRPr="00827586" w:rsidRDefault="00181920" w:rsidP="000634B8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181920" w:rsidRPr="00827586" w14:paraId="1E5228A5" w14:textId="77777777" w:rsidTr="007836C8">
              <w:tc>
                <w:tcPr>
                  <w:tcW w:w="1926" w:type="dxa"/>
                  <w:vAlign w:val="center"/>
                </w:tcPr>
                <w:p w14:paraId="22C49B54" w14:textId="77777777" w:rsidR="00181920" w:rsidRPr="00827586" w:rsidRDefault="00181920" w:rsidP="000634B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бюджета Иркутской области</w:t>
                  </w:r>
                </w:p>
              </w:tc>
              <w:tc>
                <w:tcPr>
                  <w:tcW w:w="1140" w:type="dxa"/>
                </w:tcPr>
                <w:p w14:paraId="6B87AE45" w14:textId="2872484E" w:rsidR="00181920" w:rsidRPr="00827586" w:rsidRDefault="00A01BEC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46995,6</w:t>
                  </w:r>
                </w:p>
              </w:tc>
              <w:tc>
                <w:tcPr>
                  <w:tcW w:w="1140" w:type="dxa"/>
                </w:tcPr>
                <w:p w14:paraId="4F357537" w14:textId="64115A0D" w:rsidR="00181920" w:rsidRPr="00827586" w:rsidRDefault="007018BB" w:rsidP="000634B8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35287,3</w:t>
                  </w:r>
                </w:p>
              </w:tc>
              <w:tc>
                <w:tcPr>
                  <w:tcW w:w="1246" w:type="dxa"/>
                </w:tcPr>
                <w:p w14:paraId="50DEAB67" w14:textId="427ED806" w:rsidR="00181920" w:rsidRPr="00827586" w:rsidRDefault="00A01BEC" w:rsidP="000634B8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 w:rsidR="00914C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298,9</w:t>
                  </w:r>
                </w:p>
              </w:tc>
              <w:tc>
                <w:tcPr>
                  <w:tcW w:w="1275" w:type="dxa"/>
                </w:tcPr>
                <w:p w14:paraId="096261E4" w14:textId="0D8241B1" w:rsidR="00181920" w:rsidRPr="00827586" w:rsidRDefault="00914C59" w:rsidP="000634B8">
                  <w:pPr>
                    <w:contextualSpacing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409,4</w:t>
                  </w:r>
                </w:p>
              </w:tc>
            </w:tr>
            <w:tr w:rsidR="00181920" w:rsidRPr="00827586" w14:paraId="43FAAE5B" w14:textId="77777777" w:rsidTr="007836C8">
              <w:tc>
                <w:tcPr>
                  <w:tcW w:w="1926" w:type="dxa"/>
                  <w:vAlign w:val="center"/>
                </w:tcPr>
                <w:p w14:paraId="50EDF9FD" w14:textId="77777777" w:rsidR="00181920" w:rsidRPr="00827586" w:rsidRDefault="00181920" w:rsidP="000634B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Внебюджетные источники</w:t>
                  </w:r>
                </w:p>
              </w:tc>
              <w:tc>
                <w:tcPr>
                  <w:tcW w:w="1140" w:type="dxa"/>
                  <w:vAlign w:val="center"/>
                </w:tcPr>
                <w:p w14:paraId="549C33A7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140" w:type="dxa"/>
                  <w:vAlign w:val="center"/>
                </w:tcPr>
                <w:p w14:paraId="07767838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46" w:type="dxa"/>
                  <w:vAlign w:val="center"/>
                </w:tcPr>
                <w:p w14:paraId="66EEBB0F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5" w:type="dxa"/>
                  <w:vAlign w:val="center"/>
                </w:tcPr>
                <w:p w14:paraId="6F8B098F" w14:textId="77777777" w:rsidR="00181920" w:rsidRPr="00827586" w:rsidRDefault="00181920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181920" w:rsidRPr="00827586" w14:paraId="69C86CA8" w14:textId="77777777" w:rsidTr="007836C8">
              <w:tc>
                <w:tcPr>
                  <w:tcW w:w="1926" w:type="dxa"/>
                  <w:vAlign w:val="center"/>
                </w:tcPr>
                <w:p w14:paraId="02FFB932" w14:textId="77777777" w:rsidR="00181920" w:rsidRPr="00827586" w:rsidRDefault="00181920" w:rsidP="000634B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Средства бюджета МО </w:t>
                  </w:r>
                  <w:r w:rsidRPr="0082758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«Качугский район»</w:t>
                  </w:r>
                </w:p>
              </w:tc>
              <w:tc>
                <w:tcPr>
                  <w:tcW w:w="1140" w:type="dxa"/>
                  <w:vAlign w:val="center"/>
                </w:tcPr>
                <w:p w14:paraId="2770685D" w14:textId="6B73A45D" w:rsidR="00181920" w:rsidRPr="00827586" w:rsidRDefault="007836C8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</w:t>
                  </w:r>
                  <w:r w:rsidR="007018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A01B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831,2</w:t>
                  </w:r>
                </w:p>
              </w:tc>
              <w:tc>
                <w:tcPr>
                  <w:tcW w:w="1140" w:type="dxa"/>
                  <w:vAlign w:val="center"/>
                </w:tcPr>
                <w:p w14:paraId="1E609048" w14:textId="748673DE" w:rsidR="00181920" w:rsidRPr="00827586" w:rsidRDefault="007836C8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7018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4452,2</w:t>
                  </w:r>
                </w:p>
              </w:tc>
              <w:tc>
                <w:tcPr>
                  <w:tcW w:w="1246" w:type="dxa"/>
                  <w:vAlign w:val="center"/>
                </w:tcPr>
                <w:p w14:paraId="798BD220" w14:textId="55A8482F" w:rsidR="00181920" w:rsidRPr="00827586" w:rsidRDefault="007836C8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A01B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4379</w:t>
                  </w:r>
                  <w:r w:rsidR="00914C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  <w:tc>
                <w:tcPr>
                  <w:tcW w:w="1275" w:type="dxa"/>
                  <w:vAlign w:val="center"/>
                </w:tcPr>
                <w:p w14:paraId="040909C5" w14:textId="27DC0014" w:rsidR="00181920" w:rsidRPr="00827586" w:rsidRDefault="007836C8" w:rsidP="000634B8">
                  <w:pPr>
                    <w:ind w:right="245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="00914C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000,0</w:t>
                  </w:r>
                </w:p>
              </w:tc>
            </w:tr>
            <w:tr w:rsidR="00181920" w:rsidRPr="00827586" w14:paraId="1BBC036F" w14:textId="77777777" w:rsidTr="007836C8">
              <w:tc>
                <w:tcPr>
                  <w:tcW w:w="1926" w:type="dxa"/>
                  <w:vAlign w:val="center"/>
                </w:tcPr>
                <w:p w14:paraId="48FD5BAC" w14:textId="77777777" w:rsidR="00181920" w:rsidRPr="00827586" w:rsidRDefault="00181920" w:rsidP="000634B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140" w:type="dxa"/>
                  <w:vAlign w:val="center"/>
                </w:tcPr>
                <w:p w14:paraId="3AB2ABE1" w14:textId="723040C4" w:rsidR="00181920" w:rsidRDefault="00A01BEC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90826,8</w:t>
                  </w:r>
                </w:p>
              </w:tc>
              <w:tc>
                <w:tcPr>
                  <w:tcW w:w="1140" w:type="dxa"/>
                  <w:vAlign w:val="center"/>
                </w:tcPr>
                <w:p w14:paraId="73789AC5" w14:textId="06C704C0" w:rsidR="00181920" w:rsidRDefault="007018BB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49739,5</w:t>
                  </w:r>
                </w:p>
              </w:tc>
              <w:tc>
                <w:tcPr>
                  <w:tcW w:w="1246" w:type="dxa"/>
                  <w:vAlign w:val="center"/>
                </w:tcPr>
                <w:p w14:paraId="74D67512" w14:textId="059EEA90" w:rsidR="00181920" w:rsidRDefault="00A01BEC" w:rsidP="000634B8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25677</w:t>
                  </w:r>
                  <w:r w:rsidR="007836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,9</w:t>
                  </w:r>
                </w:p>
              </w:tc>
              <w:tc>
                <w:tcPr>
                  <w:tcW w:w="1275" w:type="dxa"/>
                  <w:vAlign w:val="center"/>
                </w:tcPr>
                <w:p w14:paraId="625616F8" w14:textId="0B531F9B" w:rsidR="00181920" w:rsidRDefault="007836C8" w:rsidP="000634B8">
                  <w:pPr>
                    <w:ind w:right="245"/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15409,4</w:t>
                  </w:r>
                </w:p>
              </w:tc>
            </w:tr>
          </w:tbl>
          <w:p w14:paraId="16DC7CEA" w14:textId="77777777" w:rsidR="00181920" w:rsidRPr="001E1BE9" w:rsidRDefault="00181920" w:rsidP="000634B8">
            <w:pPr>
              <w:pStyle w:val="ConsPlusCell"/>
              <w:jc w:val="both"/>
              <w:rPr>
                <w:sz w:val="28"/>
                <w:szCs w:val="28"/>
              </w:rPr>
            </w:pPr>
          </w:p>
        </w:tc>
      </w:tr>
      <w:tr w:rsidR="00181920" w:rsidRPr="001E1BE9" w14:paraId="358B6BAD" w14:textId="77777777" w:rsidTr="008619E1">
        <w:trPr>
          <w:trHeight w:val="1837"/>
        </w:trPr>
        <w:tc>
          <w:tcPr>
            <w:tcW w:w="2188" w:type="dxa"/>
            <w:shd w:val="clear" w:color="auto" w:fill="auto"/>
            <w:vAlign w:val="center"/>
          </w:tcPr>
          <w:p w14:paraId="504F4153" w14:textId="77777777" w:rsidR="00181920" w:rsidRPr="001E1BE9" w:rsidRDefault="00181920" w:rsidP="000634B8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rFonts w:eastAsia="MS Mincho"/>
                <w:bCs/>
                <w:sz w:val="28"/>
                <w:szCs w:val="28"/>
              </w:rPr>
              <w:lastRenderedPageBreak/>
              <w:t>Целевые показатели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786A870B" w14:textId="77777777" w:rsidR="00BB0AC3" w:rsidRPr="00BB0AC3" w:rsidRDefault="00BB0AC3" w:rsidP="00BB0AC3">
            <w:pPr>
              <w:pStyle w:val="a6"/>
              <w:numPr>
                <w:ilvl w:val="0"/>
                <w:numId w:val="27"/>
              </w:numPr>
              <w:spacing w:after="0" w:line="315" w:lineRule="atLeast"/>
              <w:jc w:val="both"/>
              <w:textAlignment w:val="baseline"/>
              <w:rPr>
                <w:color w:val="000000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населения района, обеспеченного услугами общественного пассажирского транспорта.</w:t>
            </w:r>
          </w:p>
          <w:p w14:paraId="43447D65" w14:textId="503C96DB" w:rsidR="00181920" w:rsidRPr="00BB0AC3" w:rsidRDefault="00BB0AC3" w:rsidP="00BB0AC3">
            <w:pPr>
              <w:pStyle w:val="a6"/>
              <w:numPr>
                <w:ilvl w:val="0"/>
                <w:numId w:val="27"/>
              </w:numPr>
              <w:spacing w:after="0" w:line="315" w:lineRule="atLeast"/>
              <w:jc w:val="both"/>
              <w:textAlignment w:val="baseline"/>
              <w:rPr>
                <w:color w:val="000000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автомобильных дорог</w:t>
            </w:r>
            <w:r w:rsidR="00626C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на которых проведены работы по их содержанию.</w:t>
            </w:r>
            <w:r w:rsidR="009D2882" w:rsidRPr="00BB0A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81920" w:rsidRPr="00BD6CA3">
              <w:t xml:space="preserve">  </w:t>
            </w:r>
          </w:p>
        </w:tc>
      </w:tr>
      <w:tr w:rsidR="00181920" w:rsidRPr="001E1BE9" w14:paraId="4180E6FD" w14:textId="77777777" w:rsidTr="008619E1">
        <w:trPr>
          <w:trHeight w:val="1837"/>
        </w:trPr>
        <w:tc>
          <w:tcPr>
            <w:tcW w:w="2188" w:type="dxa"/>
            <w:shd w:val="clear" w:color="auto" w:fill="auto"/>
            <w:vAlign w:val="center"/>
          </w:tcPr>
          <w:p w14:paraId="40AE9979" w14:textId="77777777" w:rsidR="00181920" w:rsidRPr="001E1BE9" w:rsidRDefault="00181920" w:rsidP="000634B8">
            <w:pPr>
              <w:pStyle w:val="ConsPlusCell"/>
              <w:jc w:val="both"/>
              <w:rPr>
                <w:rFonts w:eastAsia="MS Mincho"/>
                <w:bCs/>
                <w:sz w:val="28"/>
                <w:szCs w:val="28"/>
              </w:rPr>
            </w:pPr>
            <w:r w:rsidRPr="001E1BE9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61819A83" w14:textId="0CDB8B27" w:rsidR="00626CBA" w:rsidRPr="00626CBA" w:rsidRDefault="00181920" w:rsidP="00626CBA">
            <w:pPr>
              <w:pStyle w:val="a6"/>
              <w:numPr>
                <w:ilvl w:val="0"/>
                <w:numId w:val="28"/>
              </w:numPr>
              <w:spacing w:after="0" w:line="315" w:lineRule="atLeast"/>
              <w:jc w:val="both"/>
              <w:textAlignment w:val="baseline"/>
              <w:rPr>
                <w:color w:val="000000"/>
              </w:rPr>
            </w:pPr>
            <w:r w:rsidRPr="00BD6CA3">
              <w:t xml:space="preserve"> </w:t>
            </w:r>
            <w:r w:rsidR="00626C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Доля населения района, обеспеченного услугами общественного пассажирского транспорта – </w:t>
            </w:r>
            <w:r w:rsidR="00A02B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</w:t>
            </w:r>
            <w:r w:rsidR="00626C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%.</w:t>
            </w:r>
          </w:p>
          <w:p w14:paraId="66C227E2" w14:textId="0DF4A7EF" w:rsidR="00181920" w:rsidRPr="00A02B76" w:rsidRDefault="00626CBA" w:rsidP="004E036E">
            <w:pPr>
              <w:pStyle w:val="a6"/>
              <w:numPr>
                <w:ilvl w:val="0"/>
                <w:numId w:val="28"/>
              </w:numPr>
              <w:spacing w:after="0" w:line="315" w:lineRule="atLeast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626C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автомобильных дорог, на которых проведены работы по их содержанию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100%.</w:t>
            </w:r>
            <w:r w:rsidRPr="00626C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D6CA3">
              <w:t xml:space="preserve">  </w:t>
            </w:r>
          </w:p>
        </w:tc>
      </w:tr>
    </w:tbl>
    <w:p w14:paraId="48126CE9" w14:textId="2B63AD50" w:rsidR="00317526" w:rsidRDefault="00771733" w:rsidP="00317526">
      <w:pPr>
        <w:pStyle w:val="a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14:paraId="4B8F2AE0" w14:textId="77777777" w:rsidR="003D28E1" w:rsidRDefault="003D28E1" w:rsidP="00317526">
      <w:pPr>
        <w:pStyle w:val="a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38546C" w14:textId="77777777" w:rsidR="003D28E1" w:rsidRPr="00317526" w:rsidRDefault="003D28E1" w:rsidP="00317526">
      <w:pPr>
        <w:pStyle w:val="a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5475D2" w14:textId="77777777" w:rsidR="00D639AF" w:rsidRDefault="00D639AF" w:rsidP="008F470E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58A1BDD" w14:textId="77777777" w:rsidR="00D639AF" w:rsidRDefault="00D639AF" w:rsidP="008F470E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60C32279" w14:textId="77777777" w:rsidR="003D28E1" w:rsidRDefault="003D28E1" w:rsidP="004F6275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767F9EF5" w14:textId="77777777" w:rsidR="003D28E1" w:rsidRDefault="003D28E1" w:rsidP="004F6275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20A61DD" w14:textId="77777777" w:rsidR="003D28E1" w:rsidRDefault="003D28E1" w:rsidP="004F6275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69D1C96F" w14:textId="77777777" w:rsidR="003D28E1" w:rsidRDefault="003D28E1" w:rsidP="004F6275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490CB7B7" w14:textId="77777777" w:rsidR="003D28E1" w:rsidRDefault="003D28E1" w:rsidP="004F6275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3A23F93D" w14:textId="77777777" w:rsidR="003D28E1" w:rsidRDefault="003D28E1" w:rsidP="004F6275">
      <w:pPr>
        <w:shd w:val="clear" w:color="auto" w:fill="FFFFFF"/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D28E1" w:rsidSect="002C68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Yu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MS Gothic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1022753"/>
    <w:multiLevelType w:val="singleLevel"/>
    <w:tmpl w:val="F102275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5" w15:restartNumberingAfterBreak="0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bullet"/>
      <w:lvlText w:val="−"/>
      <w:lvlJc w:val="left"/>
      <w:pPr>
        <w:tabs>
          <w:tab w:val="num" w:pos="777"/>
        </w:tabs>
        <w:ind w:left="777" w:hanging="360"/>
      </w:pPr>
      <w:rPr>
        <w:rFonts w:ascii="Ubuntu" w:hAnsi="Ubuntu" w:cs="OpenSymbol"/>
      </w:rPr>
    </w:lvl>
    <w:lvl w:ilvl="1">
      <w:start w:val="1"/>
      <w:numFmt w:val="bullet"/>
      <w:lvlText w:val="◦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7"/>
        </w:tabs>
        <w:ind w:left="149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7"/>
        </w:tabs>
        <w:ind w:left="257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7"/>
        </w:tabs>
        <w:ind w:left="3657" w:hanging="360"/>
      </w:pPr>
      <w:rPr>
        <w:rFonts w:ascii="OpenSymbol" w:hAnsi="OpenSymbol" w:cs="OpenSymbol"/>
      </w:rPr>
    </w:lvl>
  </w:abstractNum>
  <w:abstractNum w:abstractNumId="7" w15:restartNumberingAfterBreak="0">
    <w:nsid w:val="056815C8"/>
    <w:multiLevelType w:val="hybridMultilevel"/>
    <w:tmpl w:val="17E6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E0B18"/>
    <w:multiLevelType w:val="hybridMultilevel"/>
    <w:tmpl w:val="15D26524"/>
    <w:lvl w:ilvl="0" w:tplc="F984F2B2">
      <w:start w:val="1"/>
      <w:numFmt w:val="decimal"/>
      <w:lvlText w:val="%1."/>
      <w:lvlJc w:val="left"/>
      <w:pPr>
        <w:ind w:left="780" w:hanging="42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D434D6"/>
    <w:multiLevelType w:val="hybridMultilevel"/>
    <w:tmpl w:val="AA32CF06"/>
    <w:lvl w:ilvl="0" w:tplc="1E006FE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09F228EA"/>
    <w:multiLevelType w:val="hybridMultilevel"/>
    <w:tmpl w:val="C9B23DAC"/>
    <w:lvl w:ilvl="0" w:tplc="FE8E1D8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0B9F02BC"/>
    <w:multiLevelType w:val="hybridMultilevel"/>
    <w:tmpl w:val="BB706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30783"/>
    <w:multiLevelType w:val="hybridMultilevel"/>
    <w:tmpl w:val="0C964F52"/>
    <w:lvl w:ilvl="0" w:tplc="FF70F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5A3B88"/>
    <w:multiLevelType w:val="hybridMultilevel"/>
    <w:tmpl w:val="AAC83AB8"/>
    <w:lvl w:ilvl="0" w:tplc="FFFFFFFF">
      <w:start w:val="1"/>
      <w:numFmt w:val="decimal"/>
      <w:lvlText w:val="%1."/>
      <w:lvlJc w:val="left"/>
      <w:pPr>
        <w:ind w:left="60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20" w:hanging="360"/>
      </w:pPr>
    </w:lvl>
    <w:lvl w:ilvl="2" w:tplc="FFFFFFFF" w:tentative="1">
      <w:start w:val="1"/>
      <w:numFmt w:val="lowerRoman"/>
      <w:lvlText w:val="%3."/>
      <w:lvlJc w:val="right"/>
      <w:pPr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12753E41"/>
    <w:multiLevelType w:val="hybridMultilevel"/>
    <w:tmpl w:val="223A970E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159C3701"/>
    <w:multiLevelType w:val="hybridMultilevel"/>
    <w:tmpl w:val="4A6EC3A8"/>
    <w:lvl w:ilvl="0" w:tplc="FFFFFFFF">
      <w:start w:val="1"/>
      <w:numFmt w:val="decimal"/>
      <w:lvlText w:val="%1."/>
      <w:lvlJc w:val="left"/>
      <w:pPr>
        <w:ind w:left="645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1CAD4CD1"/>
    <w:multiLevelType w:val="hybridMultilevel"/>
    <w:tmpl w:val="8078230E"/>
    <w:lvl w:ilvl="0" w:tplc="4CFCCB2A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9" w15:restartNumberingAfterBreak="0">
    <w:nsid w:val="20935E17"/>
    <w:multiLevelType w:val="hybridMultilevel"/>
    <w:tmpl w:val="9EBE64B8"/>
    <w:lvl w:ilvl="0" w:tplc="88D26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961325"/>
    <w:multiLevelType w:val="hybridMultilevel"/>
    <w:tmpl w:val="95B02422"/>
    <w:lvl w:ilvl="0" w:tplc="9000B91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1553597"/>
    <w:multiLevelType w:val="hybridMultilevel"/>
    <w:tmpl w:val="2EFA9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99132B"/>
    <w:multiLevelType w:val="hybridMultilevel"/>
    <w:tmpl w:val="26E6B1D6"/>
    <w:lvl w:ilvl="0" w:tplc="0386833C">
      <w:start w:val="1"/>
      <w:numFmt w:val="decimal"/>
      <w:lvlText w:val="%1."/>
      <w:lvlJc w:val="left"/>
      <w:pPr>
        <w:ind w:left="765" w:hanging="405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153C8"/>
    <w:multiLevelType w:val="hybridMultilevel"/>
    <w:tmpl w:val="2264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26F00"/>
    <w:multiLevelType w:val="hybridMultilevel"/>
    <w:tmpl w:val="8F2CF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0A3F5F"/>
    <w:multiLevelType w:val="hybridMultilevel"/>
    <w:tmpl w:val="DBAE1FD4"/>
    <w:lvl w:ilvl="0" w:tplc="4AC01BB8">
      <w:start w:val="1"/>
      <w:numFmt w:val="decimal"/>
      <w:lvlText w:val="%1."/>
      <w:lvlJc w:val="left"/>
      <w:pPr>
        <w:ind w:left="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3" w:hanging="360"/>
      </w:pPr>
    </w:lvl>
    <w:lvl w:ilvl="2" w:tplc="0419001B" w:tentative="1">
      <w:start w:val="1"/>
      <w:numFmt w:val="lowerRoman"/>
      <w:lvlText w:val="%3."/>
      <w:lvlJc w:val="right"/>
      <w:pPr>
        <w:ind w:left="1723" w:hanging="180"/>
      </w:pPr>
    </w:lvl>
    <w:lvl w:ilvl="3" w:tplc="0419000F" w:tentative="1">
      <w:start w:val="1"/>
      <w:numFmt w:val="decimal"/>
      <w:lvlText w:val="%4."/>
      <w:lvlJc w:val="left"/>
      <w:pPr>
        <w:ind w:left="2443" w:hanging="360"/>
      </w:pPr>
    </w:lvl>
    <w:lvl w:ilvl="4" w:tplc="04190019" w:tentative="1">
      <w:start w:val="1"/>
      <w:numFmt w:val="lowerLetter"/>
      <w:lvlText w:val="%5."/>
      <w:lvlJc w:val="left"/>
      <w:pPr>
        <w:ind w:left="3163" w:hanging="360"/>
      </w:pPr>
    </w:lvl>
    <w:lvl w:ilvl="5" w:tplc="0419001B" w:tentative="1">
      <w:start w:val="1"/>
      <w:numFmt w:val="lowerRoman"/>
      <w:lvlText w:val="%6."/>
      <w:lvlJc w:val="right"/>
      <w:pPr>
        <w:ind w:left="3883" w:hanging="180"/>
      </w:pPr>
    </w:lvl>
    <w:lvl w:ilvl="6" w:tplc="0419000F" w:tentative="1">
      <w:start w:val="1"/>
      <w:numFmt w:val="decimal"/>
      <w:lvlText w:val="%7."/>
      <w:lvlJc w:val="left"/>
      <w:pPr>
        <w:ind w:left="4603" w:hanging="360"/>
      </w:pPr>
    </w:lvl>
    <w:lvl w:ilvl="7" w:tplc="04190019" w:tentative="1">
      <w:start w:val="1"/>
      <w:numFmt w:val="lowerLetter"/>
      <w:lvlText w:val="%8."/>
      <w:lvlJc w:val="left"/>
      <w:pPr>
        <w:ind w:left="5323" w:hanging="360"/>
      </w:pPr>
    </w:lvl>
    <w:lvl w:ilvl="8" w:tplc="041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27" w15:restartNumberingAfterBreak="0">
    <w:nsid w:val="3C2063F2"/>
    <w:multiLevelType w:val="hybridMultilevel"/>
    <w:tmpl w:val="A59AA71A"/>
    <w:lvl w:ilvl="0" w:tplc="93ACCA98">
      <w:start w:val="1"/>
      <w:numFmt w:val="decimal"/>
      <w:lvlText w:val="%1."/>
      <w:lvlJc w:val="left"/>
      <w:pPr>
        <w:ind w:left="66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 w15:restartNumberingAfterBreak="0">
    <w:nsid w:val="3DBE58D7"/>
    <w:multiLevelType w:val="hybridMultilevel"/>
    <w:tmpl w:val="CA86F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1015A4"/>
    <w:multiLevelType w:val="hybridMultilevel"/>
    <w:tmpl w:val="E72E8130"/>
    <w:lvl w:ilvl="0" w:tplc="056697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4E64220E"/>
    <w:multiLevelType w:val="hybridMultilevel"/>
    <w:tmpl w:val="4CD2687A"/>
    <w:lvl w:ilvl="0" w:tplc="912A97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E2348"/>
    <w:multiLevelType w:val="hybridMultilevel"/>
    <w:tmpl w:val="223A970E"/>
    <w:lvl w:ilvl="0" w:tplc="7DB638CA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3" w15:restartNumberingAfterBreak="0">
    <w:nsid w:val="544535B6"/>
    <w:multiLevelType w:val="hybridMultilevel"/>
    <w:tmpl w:val="697A0040"/>
    <w:lvl w:ilvl="0" w:tplc="52C23F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5537714B"/>
    <w:multiLevelType w:val="hybridMultilevel"/>
    <w:tmpl w:val="DE087D16"/>
    <w:lvl w:ilvl="0" w:tplc="9A6232DE">
      <w:start w:val="1"/>
      <w:numFmt w:val="decimal"/>
      <w:lvlText w:val="%1."/>
      <w:lvlJc w:val="left"/>
      <w:pPr>
        <w:ind w:left="69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56C801B8"/>
    <w:multiLevelType w:val="hybridMultilevel"/>
    <w:tmpl w:val="B4C80246"/>
    <w:lvl w:ilvl="0" w:tplc="7AE0423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2630C6"/>
    <w:multiLevelType w:val="hybridMultilevel"/>
    <w:tmpl w:val="AAC83AB8"/>
    <w:lvl w:ilvl="0" w:tplc="C7D6F7A2">
      <w:start w:val="1"/>
      <w:numFmt w:val="decimal"/>
      <w:lvlText w:val="%1."/>
      <w:lvlJc w:val="left"/>
      <w:pPr>
        <w:ind w:left="6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7" w15:restartNumberingAfterBreak="0">
    <w:nsid w:val="5B4B23F8"/>
    <w:multiLevelType w:val="hybridMultilevel"/>
    <w:tmpl w:val="4A6EC3A8"/>
    <w:lvl w:ilvl="0" w:tplc="54B29E7A">
      <w:start w:val="1"/>
      <w:numFmt w:val="decimal"/>
      <w:lvlText w:val="%1."/>
      <w:lvlJc w:val="left"/>
      <w:pPr>
        <w:ind w:left="645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8" w15:restartNumberingAfterBreak="0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643E2"/>
    <w:multiLevelType w:val="hybridMultilevel"/>
    <w:tmpl w:val="98FA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60F0C"/>
    <w:multiLevelType w:val="hybridMultilevel"/>
    <w:tmpl w:val="3C9C8524"/>
    <w:lvl w:ilvl="0" w:tplc="071277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E24AC9"/>
    <w:multiLevelType w:val="hybridMultilevel"/>
    <w:tmpl w:val="80FA60DA"/>
    <w:lvl w:ilvl="0" w:tplc="97C86656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6E685F0B"/>
    <w:multiLevelType w:val="hybridMultilevel"/>
    <w:tmpl w:val="57363788"/>
    <w:lvl w:ilvl="0" w:tplc="EAF0B80C">
      <w:start w:val="1"/>
      <w:numFmt w:val="decimal"/>
      <w:lvlText w:val="%1."/>
      <w:lvlJc w:val="left"/>
      <w:pPr>
        <w:ind w:left="64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3" w15:restartNumberingAfterBreak="0">
    <w:nsid w:val="73F269AF"/>
    <w:multiLevelType w:val="hybridMultilevel"/>
    <w:tmpl w:val="9B768280"/>
    <w:lvl w:ilvl="0" w:tplc="4AF4CAF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4" w15:restartNumberingAfterBreak="0">
    <w:nsid w:val="74787147"/>
    <w:multiLevelType w:val="hybridMultilevel"/>
    <w:tmpl w:val="F8AE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46847"/>
    <w:multiLevelType w:val="hybridMultilevel"/>
    <w:tmpl w:val="A316FEEE"/>
    <w:lvl w:ilvl="0" w:tplc="FFFFFFFF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466BF"/>
    <w:multiLevelType w:val="hybridMultilevel"/>
    <w:tmpl w:val="B426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55694"/>
    <w:multiLevelType w:val="hybridMultilevel"/>
    <w:tmpl w:val="223A970E"/>
    <w:lvl w:ilvl="0" w:tplc="FFFFFFFF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35590863">
    <w:abstractNumId w:val="2"/>
  </w:num>
  <w:num w:numId="2" w16cid:durableId="491994094">
    <w:abstractNumId w:val="5"/>
  </w:num>
  <w:num w:numId="3" w16cid:durableId="1276446222">
    <w:abstractNumId w:val="1"/>
  </w:num>
  <w:num w:numId="4" w16cid:durableId="995454428">
    <w:abstractNumId w:val="3"/>
  </w:num>
  <w:num w:numId="5" w16cid:durableId="290600562">
    <w:abstractNumId w:val="17"/>
  </w:num>
  <w:num w:numId="6" w16cid:durableId="1893612326">
    <w:abstractNumId w:val="38"/>
  </w:num>
  <w:num w:numId="7" w16cid:durableId="325327147">
    <w:abstractNumId w:val="29"/>
  </w:num>
  <w:num w:numId="8" w16cid:durableId="1906407141">
    <w:abstractNumId w:val="18"/>
  </w:num>
  <w:num w:numId="9" w16cid:durableId="432407472">
    <w:abstractNumId w:val="12"/>
  </w:num>
  <w:num w:numId="10" w16cid:durableId="2141456869">
    <w:abstractNumId w:val="20"/>
  </w:num>
  <w:num w:numId="11" w16cid:durableId="1438140830">
    <w:abstractNumId w:val="25"/>
  </w:num>
  <w:num w:numId="12" w16cid:durableId="206379797">
    <w:abstractNumId w:val="6"/>
  </w:num>
  <w:num w:numId="13" w16cid:durableId="2110200364">
    <w:abstractNumId w:val="0"/>
  </w:num>
  <w:num w:numId="14" w16cid:durableId="1810399076">
    <w:abstractNumId w:val="32"/>
  </w:num>
  <w:num w:numId="15" w16cid:durableId="1488087154">
    <w:abstractNumId w:val="43"/>
  </w:num>
  <w:num w:numId="16" w16cid:durableId="1247377432">
    <w:abstractNumId w:val="42"/>
  </w:num>
  <w:num w:numId="17" w16cid:durableId="1387147540">
    <w:abstractNumId w:val="47"/>
  </w:num>
  <w:num w:numId="18" w16cid:durableId="396170513">
    <w:abstractNumId w:val="33"/>
  </w:num>
  <w:num w:numId="19" w16cid:durableId="514417222">
    <w:abstractNumId w:val="14"/>
  </w:num>
  <w:num w:numId="20" w16cid:durableId="1004280056">
    <w:abstractNumId w:val="24"/>
  </w:num>
  <w:num w:numId="21" w16cid:durableId="1686010034">
    <w:abstractNumId w:val="34"/>
  </w:num>
  <w:num w:numId="22" w16cid:durableId="1149321550">
    <w:abstractNumId w:val="28"/>
  </w:num>
  <w:num w:numId="23" w16cid:durableId="570115250">
    <w:abstractNumId w:val="19"/>
  </w:num>
  <w:num w:numId="24" w16cid:durableId="1593006343">
    <w:abstractNumId w:val="16"/>
  </w:num>
  <w:num w:numId="25" w16cid:durableId="2048218215">
    <w:abstractNumId w:val="36"/>
  </w:num>
  <w:num w:numId="26" w16cid:durableId="1210460095">
    <w:abstractNumId w:val="45"/>
  </w:num>
  <w:num w:numId="27" w16cid:durableId="297299276">
    <w:abstractNumId w:val="37"/>
  </w:num>
  <w:num w:numId="28" w16cid:durableId="630863377">
    <w:abstractNumId w:val="15"/>
  </w:num>
  <w:num w:numId="29" w16cid:durableId="308940930">
    <w:abstractNumId w:val="27"/>
  </w:num>
  <w:num w:numId="30" w16cid:durableId="1648705492">
    <w:abstractNumId w:val="10"/>
  </w:num>
  <w:num w:numId="31" w16cid:durableId="557011239">
    <w:abstractNumId w:val="8"/>
  </w:num>
  <w:num w:numId="32" w16cid:durableId="1914460653">
    <w:abstractNumId w:val="41"/>
  </w:num>
  <w:num w:numId="33" w16cid:durableId="900562148">
    <w:abstractNumId w:val="22"/>
  </w:num>
  <w:num w:numId="34" w16cid:durableId="684602341">
    <w:abstractNumId w:val="31"/>
  </w:num>
  <w:num w:numId="35" w16cid:durableId="378668007">
    <w:abstractNumId w:val="23"/>
  </w:num>
  <w:num w:numId="36" w16cid:durableId="1373575283">
    <w:abstractNumId w:val="21"/>
  </w:num>
  <w:num w:numId="37" w16cid:durableId="1596983669">
    <w:abstractNumId w:val="40"/>
  </w:num>
  <w:num w:numId="38" w16cid:durableId="1960531156">
    <w:abstractNumId w:val="26"/>
  </w:num>
  <w:num w:numId="39" w16cid:durableId="1923295460">
    <w:abstractNumId w:val="35"/>
  </w:num>
  <w:num w:numId="40" w16cid:durableId="1642804386">
    <w:abstractNumId w:val="46"/>
  </w:num>
  <w:num w:numId="41" w16cid:durableId="357237940">
    <w:abstractNumId w:val="9"/>
  </w:num>
  <w:num w:numId="42" w16cid:durableId="739713717">
    <w:abstractNumId w:val="13"/>
  </w:num>
  <w:num w:numId="43" w16cid:durableId="1754626557">
    <w:abstractNumId w:val="30"/>
  </w:num>
  <w:num w:numId="44" w16cid:durableId="1701469487">
    <w:abstractNumId w:val="39"/>
  </w:num>
  <w:num w:numId="45" w16cid:durableId="2118401181">
    <w:abstractNumId w:val="7"/>
  </w:num>
  <w:num w:numId="46" w16cid:durableId="1572305150">
    <w:abstractNumId w:val="44"/>
  </w:num>
  <w:num w:numId="47" w16cid:durableId="196740972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8B"/>
    <w:rsid w:val="0001362A"/>
    <w:rsid w:val="0001712F"/>
    <w:rsid w:val="00017314"/>
    <w:rsid w:val="00021C69"/>
    <w:rsid w:val="000231C8"/>
    <w:rsid w:val="00026AB8"/>
    <w:rsid w:val="00035C92"/>
    <w:rsid w:val="000366BC"/>
    <w:rsid w:val="00043ACA"/>
    <w:rsid w:val="000565D2"/>
    <w:rsid w:val="000634B8"/>
    <w:rsid w:val="00080031"/>
    <w:rsid w:val="0008528F"/>
    <w:rsid w:val="00087D88"/>
    <w:rsid w:val="000A4B61"/>
    <w:rsid w:val="000B7FC9"/>
    <w:rsid w:val="000C5A31"/>
    <w:rsid w:val="000C67E0"/>
    <w:rsid w:val="000D5585"/>
    <w:rsid w:val="000D65F1"/>
    <w:rsid w:val="000E10AC"/>
    <w:rsid w:val="000F6941"/>
    <w:rsid w:val="00102899"/>
    <w:rsid w:val="001066B4"/>
    <w:rsid w:val="00107412"/>
    <w:rsid w:val="00112700"/>
    <w:rsid w:val="001151D8"/>
    <w:rsid w:val="00132E8C"/>
    <w:rsid w:val="00132E9D"/>
    <w:rsid w:val="00137B71"/>
    <w:rsid w:val="00166FDB"/>
    <w:rsid w:val="00170990"/>
    <w:rsid w:val="00177D67"/>
    <w:rsid w:val="00181920"/>
    <w:rsid w:val="001858F8"/>
    <w:rsid w:val="001900DF"/>
    <w:rsid w:val="00194BA3"/>
    <w:rsid w:val="001969AC"/>
    <w:rsid w:val="001D47B4"/>
    <w:rsid w:val="002123F1"/>
    <w:rsid w:val="002215B8"/>
    <w:rsid w:val="00237718"/>
    <w:rsid w:val="00243516"/>
    <w:rsid w:val="00247E0B"/>
    <w:rsid w:val="00252310"/>
    <w:rsid w:val="0025557E"/>
    <w:rsid w:val="00255680"/>
    <w:rsid w:val="00260E60"/>
    <w:rsid w:val="00262A7A"/>
    <w:rsid w:val="0027755C"/>
    <w:rsid w:val="00282598"/>
    <w:rsid w:val="0029024F"/>
    <w:rsid w:val="002A42F7"/>
    <w:rsid w:val="002C68FE"/>
    <w:rsid w:val="002D6F82"/>
    <w:rsid w:val="002F20BC"/>
    <w:rsid w:val="002F4F65"/>
    <w:rsid w:val="00307C3A"/>
    <w:rsid w:val="00307CEE"/>
    <w:rsid w:val="00311C66"/>
    <w:rsid w:val="003169DF"/>
    <w:rsid w:val="003173B0"/>
    <w:rsid w:val="00317526"/>
    <w:rsid w:val="00333FB9"/>
    <w:rsid w:val="00345CFB"/>
    <w:rsid w:val="00351B3C"/>
    <w:rsid w:val="0036291C"/>
    <w:rsid w:val="00363ACC"/>
    <w:rsid w:val="00365B48"/>
    <w:rsid w:val="00373FCB"/>
    <w:rsid w:val="00392AA6"/>
    <w:rsid w:val="003A0064"/>
    <w:rsid w:val="003A4D81"/>
    <w:rsid w:val="003A543A"/>
    <w:rsid w:val="003A54A5"/>
    <w:rsid w:val="003C2077"/>
    <w:rsid w:val="003D28E1"/>
    <w:rsid w:val="003E35FC"/>
    <w:rsid w:val="003E45FA"/>
    <w:rsid w:val="003E46A0"/>
    <w:rsid w:val="00412ADF"/>
    <w:rsid w:val="0041548C"/>
    <w:rsid w:val="00415CE8"/>
    <w:rsid w:val="004241BA"/>
    <w:rsid w:val="00424744"/>
    <w:rsid w:val="00425BBD"/>
    <w:rsid w:val="00432BF0"/>
    <w:rsid w:val="00451970"/>
    <w:rsid w:val="00451EBB"/>
    <w:rsid w:val="00452AE0"/>
    <w:rsid w:val="004616D7"/>
    <w:rsid w:val="00462FB5"/>
    <w:rsid w:val="00485B2B"/>
    <w:rsid w:val="00495A87"/>
    <w:rsid w:val="004964A7"/>
    <w:rsid w:val="00496E18"/>
    <w:rsid w:val="004A27CC"/>
    <w:rsid w:val="004A3D15"/>
    <w:rsid w:val="004B13AB"/>
    <w:rsid w:val="004B15AD"/>
    <w:rsid w:val="004B7A5F"/>
    <w:rsid w:val="004D2830"/>
    <w:rsid w:val="004D520B"/>
    <w:rsid w:val="004E036E"/>
    <w:rsid w:val="004E0551"/>
    <w:rsid w:val="004E433E"/>
    <w:rsid w:val="004F073E"/>
    <w:rsid w:val="004F3564"/>
    <w:rsid w:val="004F3950"/>
    <w:rsid w:val="004F3D4B"/>
    <w:rsid w:val="004F6275"/>
    <w:rsid w:val="004F6564"/>
    <w:rsid w:val="004F7FC0"/>
    <w:rsid w:val="00502396"/>
    <w:rsid w:val="005036AE"/>
    <w:rsid w:val="00506BC1"/>
    <w:rsid w:val="005113EF"/>
    <w:rsid w:val="00513E60"/>
    <w:rsid w:val="0052403F"/>
    <w:rsid w:val="0052687F"/>
    <w:rsid w:val="00550901"/>
    <w:rsid w:val="00570069"/>
    <w:rsid w:val="00585C09"/>
    <w:rsid w:val="00594859"/>
    <w:rsid w:val="005B0A83"/>
    <w:rsid w:val="005B3827"/>
    <w:rsid w:val="005C5EB3"/>
    <w:rsid w:val="005D3B30"/>
    <w:rsid w:val="005D7803"/>
    <w:rsid w:val="005E7A9C"/>
    <w:rsid w:val="005F2B67"/>
    <w:rsid w:val="005F511D"/>
    <w:rsid w:val="005F56F1"/>
    <w:rsid w:val="00600024"/>
    <w:rsid w:val="006148A4"/>
    <w:rsid w:val="00615030"/>
    <w:rsid w:val="0061705F"/>
    <w:rsid w:val="00624671"/>
    <w:rsid w:val="00626CBA"/>
    <w:rsid w:val="0063154B"/>
    <w:rsid w:val="00636FE2"/>
    <w:rsid w:val="00654ADC"/>
    <w:rsid w:val="00661565"/>
    <w:rsid w:val="00671FA0"/>
    <w:rsid w:val="00676CE7"/>
    <w:rsid w:val="00685123"/>
    <w:rsid w:val="006909DE"/>
    <w:rsid w:val="0069504C"/>
    <w:rsid w:val="00695584"/>
    <w:rsid w:val="006A198F"/>
    <w:rsid w:val="006A5C44"/>
    <w:rsid w:val="006B1392"/>
    <w:rsid w:val="006B21CE"/>
    <w:rsid w:val="006B56B7"/>
    <w:rsid w:val="006B723C"/>
    <w:rsid w:val="006C601C"/>
    <w:rsid w:val="006C6794"/>
    <w:rsid w:val="006D4E8D"/>
    <w:rsid w:val="006D6DD5"/>
    <w:rsid w:val="006E1BE9"/>
    <w:rsid w:val="006F6162"/>
    <w:rsid w:val="006F79AD"/>
    <w:rsid w:val="007018BB"/>
    <w:rsid w:val="0070303F"/>
    <w:rsid w:val="0071249B"/>
    <w:rsid w:val="00716E54"/>
    <w:rsid w:val="007179D2"/>
    <w:rsid w:val="00720B89"/>
    <w:rsid w:val="00722A73"/>
    <w:rsid w:val="00734CA7"/>
    <w:rsid w:val="007356D5"/>
    <w:rsid w:val="00735B38"/>
    <w:rsid w:val="007447C6"/>
    <w:rsid w:val="00747E20"/>
    <w:rsid w:val="00770ED1"/>
    <w:rsid w:val="00771733"/>
    <w:rsid w:val="007836C8"/>
    <w:rsid w:val="00786889"/>
    <w:rsid w:val="00793CBF"/>
    <w:rsid w:val="007A3459"/>
    <w:rsid w:val="007A68DC"/>
    <w:rsid w:val="007C1E9D"/>
    <w:rsid w:val="007D31A9"/>
    <w:rsid w:val="007D4BC6"/>
    <w:rsid w:val="007E1234"/>
    <w:rsid w:val="007E1F86"/>
    <w:rsid w:val="007F0F6B"/>
    <w:rsid w:val="00802A43"/>
    <w:rsid w:val="008213CA"/>
    <w:rsid w:val="00826F50"/>
    <w:rsid w:val="00845C8E"/>
    <w:rsid w:val="008602CD"/>
    <w:rsid w:val="008619E1"/>
    <w:rsid w:val="00862901"/>
    <w:rsid w:val="0087202E"/>
    <w:rsid w:val="00881C95"/>
    <w:rsid w:val="008873DC"/>
    <w:rsid w:val="00893F7B"/>
    <w:rsid w:val="00895690"/>
    <w:rsid w:val="00897FCD"/>
    <w:rsid w:val="008A53DB"/>
    <w:rsid w:val="008B77C8"/>
    <w:rsid w:val="008C1E5E"/>
    <w:rsid w:val="008C2716"/>
    <w:rsid w:val="008D25F9"/>
    <w:rsid w:val="008D4FC1"/>
    <w:rsid w:val="008D5125"/>
    <w:rsid w:val="008E3362"/>
    <w:rsid w:val="008F470E"/>
    <w:rsid w:val="008F6116"/>
    <w:rsid w:val="0091030F"/>
    <w:rsid w:val="00914C59"/>
    <w:rsid w:val="00927039"/>
    <w:rsid w:val="009301AD"/>
    <w:rsid w:val="00932D86"/>
    <w:rsid w:val="009450BF"/>
    <w:rsid w:val="009467BD"/>
    <w:rsid w:val="009552C8"/>
    <w:rsid w:val="00957354"/>
    <w:rsid w:val="00960674"/>
    <w:rsid w:val="00962636"/>
    <w:rsid w:val="009663D8"/>
    <w:rsid w:val="00970A34"/>
    <w:rsid w:val="00971CBF"/>
    <w:rsid w:val="0098543F"/>
    <w:rsid w:val="009A4B32"/>
    <w:rsid w:val="009A6AF2"/>
    <w:rsid w:val="009B1044"/>
    <w:rsid w:val="009B2526"/>
    <w:rsid w:val="009B3145"/>
    <w:rsid w:val="009C165E"/>
    <w:rsid w:val="009C455F"/>
    <w:rsid w:val="009C5483"/>
    <w:rsid w:val="009D098C"/>
    <w:rsid w:val="009D2882"/>
    <w:rsid w:val="009D7F54"/>
    <w:rsid w:val="009E0A87"/>
    <w:rsid w:val="009E562F"/>
    <w:rsid w:val="009F12E5"/>
    <w:rsid w:val="009F16A9"/>
    <w:rsid w:val="009F4195"/>
    <w:rsid w:val="00A00D3D"/>
    <w:rsid w:val="00A01412"/>
    <w:rsid w:val="00A01AE4"/>
    <w:rsid w:val="00A01BEC"/>
    <w:rsid w:val="00A02B76"/>
    <w:rsid w:val="00A02DFA"/>
    <w:rsid w:val="00A11090"/>
    <w:rsid w:val="00A32E83"/>
    <w:rsid w:val="00A35663"/>
    <w:rsid w:val="00A53819"/>
    <w:rsid w:val="00A56AF7"/>
    <w:rsid w:val="00A83E0E"/>
    <w:rsid w:val="00A85638"/>
    <w:rsid w:val="00AC02D5"/>
    <w:rsid w:val="00AD539F"/>
    <w:rsid w:val="00AE13D4"/>
    <w:rsid w:val="00B02719"/>
    <w:rsid w:val="00B03A92"/>
    <w:rsid w:val="00B0778B"/>
    <w:rsid w:val="00B27F4C"/>
    <w:rsid w:val="00B303F6"/>
    <w:rsid w:val="00B304B7"/>
    <w:rsid w:val="00B30A52"/>
    <w:rsid w:val="00B70547"/>
    <w:rsid w:val="00B71494"/>
    <w:rsid w:val="00B750EC"/>
    <w:rsid w:val="00B76E1B"/>
    <w:rsid w:val="00B815B9"/>
    <w:rsid w:val="00B82CB1"/>
    <w:rsid w:val="00B8799A"/>
    <w:rsid w:val="00B9541D"/>
    <w:rsid w:val="00B96994"/>
    <w:rsid w:val="00BA39ED"/>
    <w:rsid w:val="00BB0AC3"/>
    <w:rsid w:val="00BB472E"/>
    <w:rsid w:val="00BB7D16"/>
    <w:rsid w:val="00BC7BF5"/>
    <w:rsid w:val="00BD217F"/>
    <w:rsid w:val="00BD6CA3"/>
    <w:rsid w:val="00BF3ECF"/>
    <w:rsid w:val="00BF4C90"/>
    <w:rsid w:val="00BF62DE"/>
    <w:rsid w:val="00C0027A"/>
    <w:rsid w:val="00C030E5"/>
    <w:rsid w:val="00C11B69"/>
    <w:rsid w:val="00C1262A"/>
    <w:rsid w:val="00C150AD"/>
    <w:rsid w:val="00C44AC6"/>
    <w:rsid w:val="00C46B5E"/>
    <w:rsid w:val="00C536B8"/>
    <w:rsid w:val="00C54052"/>
    <w:rsid w:val="00C54BDD"/>
    <w:rsid w:val="00C57417"/>
    <w:rsid w:val="00C67F84"/>
    <w:rsid w:val="00C82270"/>
    <w:rsid w:val="00C82DA3"/>
    <w:rsid w:val="00C972A9"/>
    <w:rsid w:val="00C97C24"/>
    <w:rsid w:val="00CA6656"/>
    <w:rsid w:val="00CA6B37"/>
    <w:rsid w:val="00CA6EF4"/>
    <w:rsid w:val="00CB267B"/>
    <w:rsid w:val="00CB3FED"/>
    <w:rsid w:val="00CC1574"/>
    <w:rsid w:val="00CC62F4"/>
    <w:rsid w:val="00CD0A99"/>
    <w:rsid w:val="00CD4BE2"/>
    <w:rsid w:val="00CD4C6A"/>
    <w:rsid w:val="00CE175B"/>
    <w:rsid w:val="00D007BB"/>
    <w:rsid w:val="00D02F1F"/>
    <w:rsid w:val="00D129DF"/>
    <w:rsid w:val="00D17F39"/>
    <w:rsid w:val="00D20619"/>
    <w:rsid w:val="00D27BEB"/>
    <w:rsid w:val="00D310E6"/>
    <w:rsid w:val="00D4104F"/>
    <w:rsid w:val="00D439A0"/>
    <w:rsid w:val="00D45119"/>
    <w:rsid w:val="00D4584F"/>
    <w:rsid w:val="00D45E0D"/>
    <w:rsid w:val="00D639AF"/>
    <w:rsid w:val="00D66276"/>
    <w:rsid w:val="00D67A25"/>
    <w:rsid w:val="00D810E3"/>
    <w:rsid w:val="00D81332"/>
    <w:rsid w:val="00D85CA3"/>
    <w:rsid w:val="00D860D8"/>
    <w:rsid w:val="00D8656B"/>
    <w:rsid w:val="00D928C9"/>
    <w:rsid w:val="00D95CBC"/>
    <w:rsid w:val="00D95FB9"/>
    <w:rsid w:val="00D97359"/>
    <w:rsid w:val="00DA13F9"/>
    <w:rsid w:val="00DA5E2B"/>
    <w:rsid w:val="00DB1E0B"/>
    <w:rsid w:val="00DB2EEB"/>
    <w:rsid w:val="00DE65A2"/>
    <w:rsid w:val="00DF164A"/>
    <w:rsid w:val="00E04451"/>
    <w:rsid w:val="00E103B6"/>
    <w:rsid w:val="00E10705"/>
    <w:rsid w:val="00E253D9"/>
    <w:rsid w:val="00E44823"/>
    <w:rsid w:val="00E45261"/>
    <w:rsid w:val="00E4607B"/>
    <w:rsid w:val="00E51099"/>
    <w:rsid w:val="00E5285E"/>
    <w:rsid w:val="00E602F4"/>
    <w:rsid w:val="00E87C61"/>
    <w:rsid w:val="00E92D6B"/>
    <w:rsid w:val="00E93347"/>
    <w:rsid w:val="00E94828"/>
    <w:rsid w:val="00EB49F9"/>
    <w:rsid w:val="00ED0FFB"/>
    <w:rsid w:val="00EE1ADB"/>
    <w:rsid w:val="00EF6D33"/>
    <w:rsid w:val="00F05AB9"/>
    <w:rsid w:val="00F1433A"/>
    <w:rsid w:val="00F17225"/>
    <w:rsid w:val="00F20081"/>
    <w:rsid w:val="00F2108E"/>
    <w:rsid w:val="00F25BB6"/>
    <w:rsid w:val="00F27141"/>
    <w:rsid w:val="00F34D21"/>
    <w:rsid w:val="00F42A46"/>
    <w:rsid w:val="00F4759E"/>
    <w:rsid w:val="00F53479"/>
    <w:rsid w:val="00F549AE"/>
    <w:rsid w:val="00F602FB"/>
    <w:rsid w:val="00F72F24"/>
    <w:rsid w:val="00F8062D"/>
    <w:rsid w:val="00FC23DA"/>
    <w:rsid w:val="00FC4C22"/>
    <w:rsid w:val="00FE46D5"/>
    <w:rsid w:val="00FE4A4C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7106"/>
  <w15:docId w15:val="{8D7CB859-42D4-4DB5-8FF6-5019F709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C22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rsid w:val="00B07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3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Заголовок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92406-96B8-43FD-A7EF-31BEB9F8C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2024-12-16T09:30:00Z</cp:lastPrinted>
  <dcterms:created xsi:type="dcterms:W3CDTF">2024-12-16T07:05:00Z</dcterms:created>
  <dcterms:modified xsi:type="dcterms:W3CDTF">2024-12-23T02:56:00Z</dcterms:modified>
</cp:coreProperties>
</file>